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F7558" w14:textId="5B5D3EF7" w:rsidR="00911601" w:rsidRPr="004A5F63" w:rsidRDefault="00911601" w:rsidP="00911601">
      <w:pPr>
        <w:shd w:val="clear" w:color="auto" w:fill="FFFFFF"/>
        <w:tabs>
          <w:tab w:val="left" w:pos="0"/>
        </w:tabs>
        <w:adjustRightInd w:val="0"/>
        <w:spacing w:after="120"/>
        <w:jc w:val="center"/>
        <w:rPr>
          <w:rFonts w:ascii="Calibri" w:hAnsi="Calibri" w:cs="Calibri"/>
          <w:b/>
          <w:kern w:val="0"/>
        </w:rPr>
      </w:pPr>
    </w:p>
    <w:p w14:paraId="423BB64A" w14:textId="70E0B9CF" w:rsidR="001D0ED0" w:rsidRPr="00AF103F" w:rsidRDefault="003B756C" w:rsidP="001D0ED0">
      <w:pPr>
        <w:jc w:val="center"/>
        <w:rPr>
          <w:rFonts w:ascii="Calibri" w:hAnsi="Calibri" w:cs="Calibri"/>
          <w:b/>
          <w:smallCaps/>
          <w:color w:val="365F91"/>
          <w:sz w:val="32"/>
          <w:szCs w:val="32"/>
        </w:rPr>
      </w:pPr>
      <w:r w:rsidRPr="00AF103F">
        <w:rPr>
          <w:rFonts w:ascii="Calibri" w:hAnsi="Calibri" w:cs="Calibri"/>
          <w:b/>
          <w:smallCaps/>
          <w:color w:val="365F91"/>
          <w:sz w:val="32"/>
          <w:szCs w:val="32"/>
        </w:rPr>
        <w:t>PSN-PAC 2023/2027 – SETTORE VITIVINICOLO</w:t>
      </w:r>
    </w:p>
    <w:p w14:paraId="62C98FC5" w14:textId="2B32206F" w:rsidR="00032F3F" w:rsidRPr="00AF103F" w:rsidRDefault="001D0ED0" w:rsidP="003B756C">
      <w:pPr>
        <w:spacing w:line="360" w:lineRule="auto"/>
        <w:jc w:val="center"/>
        <w:rPr>
          <w:rFonts w:ascii="Calibri" w:hAnsi="Calibri" w:cs="Calibri"/>
          <w:b/>
          <w:smallCaps/>
          <w:color w:val="365F91"/>
          <w:szCs w:val="32"/>
        </w:rPr>
      </w:pPr>
      <w:r w:rsidRPr="00AF103F">
        <w:rPr>
          <w:rFonts w:ascii="Calibri" w:hAnsi="Calibri" w:cs="Calibri"/>
          <w:b/>
          <w:smallCaps/>
          <w:color w:val="365F91"/>
          <w:szCs w:val="32"/>
        </w:rPr>
        <w:t xml:space="preserve">art 58 comma 1) paragrafo b) </w:t>
      </w:r>
      <w:r w:rsidR="00270E67">
        <w:rPr>
          <w:rFonts w:ascii="Calibri" w:hAnsi="Calibri" w:cs="Calibri"/>
          <w:b/>
          <w:smallCaps/>
          <w:color w:val="365F91"/>
          <w:szCs w:val="32"/>
        </w:rPr>
        <w:t xml:space="preserve">e art. 59 comma 2) </w:t>
      </w:r>
      <w:r w:rsidRPr="00AF103F">
        <w:rPr>
          <w:rFonts w:ascii="Calibri" w:hAnsi="Calibri" w:cs="Calibri"/>
          <w:b/>
          <w:smallCaps/>
          <w:color w:val="365F91"/>
          <w:szCs w:val="32"/>
        </w:rPr>
        <w:t xml:space="preserve">del regolamento UE 2021/2115 </w:t>
      </w:r>
    </w:p>
    <w:p w14:paraId="1B7A3980" w14:textId="4AF7CF74" w:rsidR="003B756C" w:rsidRPr="00AF103F" w:rsidRDefault="003B756C" w:rsidP="00032F3F">
      <w:pPr>
        <w:jc w:val="center"/>
        <w:rPr>
          <w:rFonts w:ascii="Calibri" w:hAnsi="Calibri" w:cs="Calibri"/>
          <w:b/>
          <w:smallCaps/>
          <w:color w:val="365F91"/>
          <w:sz w:val="44"/>
          <w:szCs w:val="32"/>
        </w:rPr>
      </w:pPr>
      <w:r w:rsidRPr="00AF103F">
        <w:rPr>
          <w:rFonts w:ascii="Calibri" w:hAnsi="Calibri" w:cs="Calibri"/>
          <w:b/>
          <w:smallCaps/>
          <w:color w:val="365F91"/>
          <w:sz w:val="44"/>
          <w:szCs w:val="32"/>
        </w:rPr>
        <w:t>Investimenti</w:t>
      </w:r>
    </w:p>
    <w:p w14:paraId="62754CF6" w14:textId="48A1DF7B" w:rsidR="001D0ED0" w:rsidRPr="00AF103F" w:rsidRDefault="00747761" w:rsidP="003B756C">
      <w:pPr>
        <w:spacing w:line="360" w:lineRule="auto"/>
        <w:jc w:val="center"/>
        <w:rPr>
          <w:rFonts w:ascii="Calibri" w:hAnsi="Calibri" w:cs="Calibri"/>
          <w:b/>
          <w:smallCaps/>
          <w:color w:val="365F91"/>
          <w:sz w:val="32"/>
          <w:szCs w:val="32"/>
        </w:rPr>
      </w:pPr>
      <w:r>
        <w:rPr>
          <w:rFonts w:ascii="Calibri" w:hAnsi="Calibri" w:cs="Calibri"/>
          <w:b/>
          <w:smallCaps/>
          <w:color w:val="365F91"/>
          <w:sz w:val="32"/>
          <w:szCs w:val="32"/>
        </w:rPr>
        <w:t>Campagna 202</w:t>
      </w:r>
      <w:r w:rsidR="00AC7F7F">
        <w:rPr>
          <w:rFonts w:ascii="Calibri" w:hAnsi="Calibri" w:cs="Calibri"/>
          <w:b/>
          <w:smallCaps/>
          <w:color w:val="365F91"/>
          <w:sz w:val="32"/>
          <w:szCs w:val="32"/>
        </w:rPr>
        <w:t>6</w:t>
      </w:r>
      <w:r w:rsidR="001D0ED0" w:rsidRPr="00AF103F">
        <w:rPr>
          <w:rFonts w:ascii="Calibri" w:hAnsi="Calibri" w:cs="Calibri"/>
          <w:b/>
          <w:smallCaps/>
          <w:color w:val="365F91"/>
          <w:sz w:val="32"/>
          <w:szCs w:val="32"/>
        </w:rPr>
        <w:t>/202</w:t>
      </w:r>
      <w:r w:rsidR="00AC7F7F">
        <w:rPr>
          <w:rFonts w:ascii="Calibri" w:hAnsi="Calibri" w:cs="Calibri"/>
          <w:b/>
          <w:smallCaps/>
          <w:color w:val="365F91"/>
          <w:sz w:val="32"/>
          <w:szCs w:val="32"/>
        </w:rPr>
        <w:t>7</w:t>
      </w:r>
    </w:p>
    <w:p w14:paraId="38061FEF" w14:textId="0E850A15" w:rsidR="00A06215" w:rsidRPr="00AF103F" w:rsidRDefault="001D0ED0" w:rsidP="003B756C">
      <w:pPr>
        <w:spacing w:line="360" w:lineRule="auto"/>
        <w:jc w:val="center"/>
        <w:rPr>
          <w:rFonts w:ascii="Calibri" w:hAnsi="Calibri" w:cs="Calibri"/>
          <w:b/>
          <w:smallCaps/>
          <w:color w:val="365F91"/>
          <w:sz w:val="32"/>
          <w:szCs w:val="32"/>
        </w:rPr>
      </w:pPr>
      <w:r w:rsidRPr="00AF103F">
        <w:rPr>
          <w:rFonts w:ascii="Calibri" w:hAnsi="Calibri" w:cs="Calibri"/>
          <w:b/>
          <w:smallCaps/>
          <w:color w:val="365F91"/>
          <w:sz w:val="32"/>
          <w:szCs w:val="32"/>
        </w:rPr>
        <w:t xml:space="preserve"> </w:t>
      </w:r>
      <w:r w:rsidR="003B756C" w:rsidRPr="00AF103F">
        <w:rPr>
          <w:rFonts w:ascii="Calibri" w:hAnsi="Calibri" w:cs="Calibri"/>
          <w:b/>
          <w:smallCaps/>
          <w:color w:val="365F91"/>
          <w:sz w:val="28"/>
          <w:szCs w:val="22"/>
        </w:rPr>
        <w:t xml:space="preserve">Determinazione </w:t>
      </w:r>
      <w:r w:rsidR="00032F3F" w:rsidRPr="00AF103F">
        <w:rPr>
          <w:rFonts w:ascii="Calibri" w:hAnsi="Calibri" w:cs="Calibri"/>
          <w:b/>
          <w:smallCaps/>
          <w:color w:val="365F91"/>
          <w:sz w:val="28"/>
          <w:szCs w:val="22"/>
        </w:rPr>
        <w:t xml:space="preserve">Dirigenziale </w:t>
      </w:r>
      <w:r w:rsidR="00E9236E">
        <w:rPr>
          <w:rFonts w:ascii="Calibri" w:hAnsi="Calibri" w:cs="Calibri"/>
          <w:b/>
          <w:smallCaps/>
          <w:color w:val="365F91"/>
          <w:sz w:val="28"/>
          <w:szCs w:val="22"/>
        </w:rPr>
        <w:t>n. DPD019/____ del __/__</w:t>
      </w:r>
      <w:r w:rsidR="003B756C" w:rsidRPr="00AF103F">
        <w:rPr>
          <w:rFonts w:ascii="Calibri" w:hAnsi="Calibri" w:cs="Calibri"/>
          <w:b/>
          <w:smallCaps/>
          <w:color w:val="365F91"/>
          <w:sz w:val="28"/>
          <w:szCs w:val="22"/>
        </w:rPr>
        <w:t>/</w:t>
      </w:r>
      <w:r w:rsidR="00E9236E">
        <w:rPr>
          <w:rFonts w:ascii="Calibri" w:hAnsi="Calibri" w:cs="Calibri"/>
          <w:b/>
          <w:smallCaps/>
          <w:color w:val="365F91"/>
          <w:sz w:val="28"/>
          <w:szCs w:val="22"/>
        </w:rPr>
        <w:t>____</w:t>
      </w:r>
    </w:p>
    <w:p w14:paraId="1A102375" w14:textId="7F011BB5" w:rsidR="00032F3F" w:rsidRPr="00AF103F" w:rsidRDefault="00032F3F">
      <w:pPr>
        <w:pStyle w:val="Intestazione"/>
        <w:jc w:val="center"/>
        <w:rPr>
          <w:rFonts w:ascii="Calibri" w:hAnsi="Calibri" w:cs="Calibri"/>
          <w:b/>
          <w:smallCaps/>
          <w:color w:val="365F91"/>
          <w:spacing w:val="60"/>
          <w:sz w:val="32"/>
          <w:szCs w:val="32"/>
        </w:rPr>
      </w:pPr>
    </w:p>
    <w:p w14:paraId="6890E4B0" w14:textId="77777777" w:rsidR="00032F3F" w:rsidRPr="00AF103F" w:rsidRDefault="00032F3F">
      <w:pPr>
        <w:pStyle w:val="Intestazione"/>
        <w:jc w:val="center"/>
        <w:rPr>
          <w:rFonts w:ascii="Calibri" w:hAnsi="Calibri" w:cs="Calibri"/>
          <w:b/>
          <w:smallCaps/>
          <w:color w:val="365F91"/>
          <w:spacing w:val="60"/>
          <w:sz w:val="32"/>
          <w:szCs w:val="32"/>
        </w:rPr>
      </w:pPr>
    </w:p>
    <w:p w14:paraId="64DC3519" w14:textId="0CC568B0" w:rsidR="00A06215" w:rsidRPr="00AF103F" w:rsidRDefault="00A06215">
      <w:pPr>
        <w:pStyle w:val="Intestazione"/>
        <w:jc w:val="center"/>
        <w:rPr>
          <w:rFonts w:ascii="Calibri" w:hAnsi="Calibri" w:cs="Calibri"/>
          <w:b/>
          <w:smallCaps/>
          <w:color w:val="365F91"/>
          <w:spacing w:val="60"/>
          <w:sz w:val="32"/>
          <w:szCs w:val="32"/>
        </w:rPr>
      </w:pPr>
      <w:r w:rsidRPr="00AF103F">
        <w:rPr>
          <w:rFonts w:ascii="Calibri" w:hAnsi="Calibri" w:cs="Calibri"/>
          <w:b/>
          <w:smallCaps/>
          <w:color w:val="365F91"/>
          <w:spacing w:val="60"/>
          <w:sz w:val="32"/>
          <w:szCs w:val="32"/>
        </w:rPr>
        <w:t xml:space="preserve">RELAZIONE </w:t>
      </w:r>
      <w:r w:rsidR="003B756C" w:rsidRPr="00AF103F">
        <w:rPr>
          <w:rFonts w:ascii="Calibri" w:hAnsi="Calibri" w:cs="Calibri"/>
          <w:b/>
          <w:smallCaps/>
          <w:color w:val="365F91"/>
          <w:spacing w:val="60"/>
          <w:sz w:val="32"/>
          <w:szCs w:val="32"/>
        </w:rPr>
        <w:t>TECNICA</w:t>
      </w:r>
    </w:p>
    <w:p w14:paraId="0C4DF11C" w14:textId="77777777" w:rsidR="00032F3F" w:rsidRPr="00AF103F" w:rsidRDefault="00032F3F">
      <w:pPr>
        <w:pStyle w:val="Intestazione"/>
        <w:jc w:val="center"/>
        <w:rPr>
          <w:rFonts w:ascii="Calibri" w:hAnsi="Calibri" w:cs="Calibri"/>
          <w:b/>
          <w:smallCaps/>
          <w:color w:val="365F91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9"/>
        <w:gridCol w:w="4809"/>
      </w:tblGrid>
      <w:tr w:rsidR="003B756C" w:rsidRPr="00AF103F" w14:paraId="20222C3C" w14:textId="77777777" w:rsidTr="00AF103F">
        <w:tc>
          <w:tcPr>
            <w:tcW w:w="4889" w:type="dxa"/>
            <w:shd w:val="clear" w:color="auto" w:fill="auto"/>
          </w:tcPr>
          <w:p w14:paraId="164709CF" w14:textId="6C2D398D" w:rsidR="003B756C" w:rsidRPr="00AF103F" w:rsidRDefault="003B756C" w:rsidP="00AF103F">
            <w:pPr>
              <w:pStyle w:val="Intestazione"/>
              <w:jc w:val="right"/>
              <w:rPr>
                <w:rFonts w:ascii="Calibri" w:hAnsi="Calibri" w:cs="Calibri"/>
                <w:b/>
                <w:smallCaps/>
                <w:color w:val="365F91"/>
                <w:sz w:val="32"/>
                <w:szCs w:val="32"/>
              </w:rPr>
            </w:pPr>
            <w:r w:rsidRPr="00AF103F">
              <w:rPr>
                <w:rFonts w:ascii="Calibri" w:hAnsi="Calibri" w:cs="Calibri"/>
                <w:b/>
                <w:smallCaps/>
                <w:color w:val="365F91"/>
                <w:sz w:val="32"/>
                <w:szCs w:val="32"/>
              </w:rPr>
              <w:t>ditta</w:t>
            </w:r>
          </w:p>
        </w:tc>
        <w:tc>
          <w:tcPr>
            <w:tcW w:w="4889" w:type="dxa"/>
            <w:shd w:val="clear" w:color="auto" w:fill="auto"/>
          </w:tcPr>
          <w:p w14:paraId="3E500D7C" w14:textId="77777777" w:rsidR="003B756C" w:rsidRPr="00AF103F" w:rsidRDefault="003B756C" w:rsidP="00AF103F">
            <w:pPr>
              <w:pStyle w:val="Intestazione"/>
              <w:jc w:val="left"/>
              <w:rPr>
                <w:rFonts w:ascii="Calibri" w:hAnsi="Calibri" w:cs="Calibri"/>
                <w:b/>
                <w:smallCaps/>
                <w:color w:val="365F91"/>
                <w:sz w:val="32"/>
                <w:szCs w:val="22"/>
              </w:rPr>
            </w:pPr>
          </w:p>
        </w:tc>
      </w:tr>
      <w:tr w:rsidR="003B756C" w:rsidRPr="00AF103F" w14:paraId="696486CB" w14:textId="77777777" w:rsidTr="00AF103F">
        <w:tc>
          <w:tcPr>
            <w:tcW w:w="4889" w:type="dxa"/>
            <w:shd w:val="clear" w:color="auto" w:fill="auto"/>
          </w:tcPr>
          <w:p w14:paraId="5A07B9A2" w14:textId="5E3145AD" w:rsidR="003B756C" w:rsidRPr="00AF103F" w:rsidRDefault="003B756C" w:rsidP="00AF103F">
            <w:pPr>
              <w:pStyle w:val="Intestazione"/>
              <w:jc w:val="right"/>
              <w:rPr>
                <w:rFonts w:ascii="Calibri" w:hAnsi="Calibri" w:cs="Calibri"/>
                <w:b/>
                <w:smallCaps/>
                <w:color w:val="365F91"/>
                <w:sz w:val="32"/>
                <w:szCs w:val="32"/>
              </w:rPr>
            </w:pPr>
            <w:r w:rsidRPr="00AF103F">
              <w:rPr>
                <w:rFonts w:ascii="Calibri" w:hAnsi="Calibri" w:cs="Calibri"/>
                <w:b/>
                <w:smallCaps/>
                <w:color w:val="365F91"/>
                <w:sz w:val="32"/>
                <w:szCs w:val="32"/>
              </w:rPr>
              <w:t>domanda di aiuto n.</w:t>
            </w:r>
          </w:p>
        </w:tc>
        <w:tc>
          <w:tcPr>
            <w:tcW w:w="4889" w:type="dxa"/>
            <w:shd w:val="clear" w:color="auto" w:fill="auto"/>
          </w:tcPr>
          <w:p w14:paraId="756972C3" w14:textId="77777777" w:rsidR="003B756C" w:rsidRPr="00AF103F" w:rsidRDefault="003B756C" w:rsidP="00AF103F">
            <w:pPr>
              <w:pStyle w:val="Intestazione"/>
              <w:jc w:val="left"/>
              <w:rPr>
                <w:rFonts w:ascii="Calibri" w:hAnsi="Calibri" w:cs="Calibri"/>
                <w:b/>
                <w:smallCaps/>
                <w:color w:val="365F91"/>
                <w:sz w:val="32"/>
                <w:szCs w:val="22"/>
              </w:rPr>
            </w:pPr>
          </w:p>
        </w:tc>
      </w:tr>
      <w:tr w:rsidR="003B756C" w:rsidRPr="00AF103F" w14:paraId="6BC0BA27" w14:textId="77777777" w:rsidTr="00AF103F">
        <w:tc>
          <w:tcPr>
            <w:tcW w:w="4889" w:type="dxa"/>
            <w:shd w:val="clear" w:color="auto" w:fill="auto"/>
          </w:tcPr>
          <w:p w14:paraId="5093FF93" w14:textId="0966AAEF" w:rsidR="003B756C" w:rsidRPr="00AF103F" w:rsidRDefault="003B756C" w:rsidP="00AF103F">
            <w:pPr>
              <w:pStyle w:val="Intestazione"/>
              <w:jc w:val="right"/>
              <w:rPr>
                <w:rFonts w:ascii="Calibri" w:hAnsi="Calibri" w:cs="Calibri"/>
                <w:b/>
                <w:smallCaps/>
                <w:color w:val="365F91"/>
                <w:sz w:val="32"/>
                <w:szCs w:val="32"/>
              </w:rPr>
            </w:pPr>
            <w:proofErr w:type="spellStart"/>
            <w:r w:rsidRPr="00AF103F">
              <w:rPr>
                <w:rFonts w:ascii="Calibri" w:hAnsi="Calibri" w:cs="Calibri"/>
                <w:b/>
                <w:smallCaps/>
                <w:color w:val="365F91"/>
                <w:sz w:val="32"/>
                <w:szCs w:val="32"/>
              </w:rPr>
              <w:t>cuaa</w:t>
            </w:r>
            <w:proofErr w:type="spellEnd"/>
          </w:p>
        </w:tc>
        <w:tc>
          <w:tcPr>
            <w:tcW w:w="4889" w:type="dxa"/>
            <w:shd w:val="clear" w:color="auto" w:fill="auto"/>
          </w:tcPr>
          <w:p w14:paraId="58C07E78" w14:textId="77777777" w:rsidR="003B756C" w:rsidRPr="00AF103F" w:rsidRDefault="003B756C" w:rsidP="00AF103F">
            <w:pPr>
              <w:pStyle w:val="Intestazione"/>
              <w:jc w:val="left"/>
              <w:rPr>
                <w:rFonts w:ascii="Calibri" w:hAnsi="Calibri" w:cs="Calibri"/>
                <w:b/>
                <w:smallCaps/>
                <w:color w:val="365F91"/>
                <w:sz w:val="32"/>
                <w:szCs w:val="22"/>
              </w:rPr>
            </w:pPr>
          </w:p>
        </w:tc>
      </w:tr>
    </w:tbl>
    <w:p w14:paraId="54D57338" w14:textId="77777777" w:rsidR="003B756C" w:rsidRDefault="003B756C">
      <w:pPr>
        <w:pStyle w:val="Intestazione"/>
        <w:jc w:val="center"/>
        <w:rPr>
          <w:rFonts w:ascii="Calibri" w:hAnsi="Calibri" w:cs="Calibri"/>
          <w:b/>
          <w:smallCaps/>
          <w:sz w:val="32"/>
          <w:szCs w:val="22"/>
        </w:rPr>
      </w:pPr>
    </w:p>
    <w:p w14:paraId="5B5127A6" w14:textId="77777777" w:rsidR="00032F3F" w:rsidRPr="00032F3F" w:rsidRDefault="00032F3F" w:rsidP="00032F3F">
      <w:pPr>
        <w:pStyle w:val="Default"/>
        <w:rPr>
          <w:rFonts w:ascii="Calibri" w:hAnsi="Calibri" w:cs="Calibri"/>
        </w:rPr>
      </w:pPr>
    </w:p>
    <w:p w14:paraId="5EC6DFFA" w14:textId="1D301665" w:rsidR="00A06215" w:rsidRDefault="00032F3F" w:rsidP="00032F3F">
      <w:pPr>
        <w:jc w:val="both"/>
        <w:rPr>
          <w:rFonts w:ascii="Calibri" w:hAnsi="Calibri" w:cs="Calibri"/>
          <w:sz w:val="22"/>
          <w:szCs w:val="22"/>
        </w:rPr>
      </w:pPr>
      <w:r w:rsidRPr="00032F3F">
        <w:rPr>
          <w:rFonts w:ascii="Calibri" w:hAnsi="Calibri" w:cs="Calibri"/>
          <w:sz w:val="22"/>
          <w:szCs w:val="22"/>
        </w:rPr>
        <w:t>Di seguito si riporta uno schema per la redazione della relazione tecnica.</w:t>
      </w:r>
    </w:p>
    <w:p w14:paraId="58D7E6AC" w14:textId="77777777" w:rsidR="00AC7F7F" w:rsidRDefault="00AC7F7F" w:rsidP="00032F3F">
      <w:pPr>
        <w:jc w:val="both"/>
        <w:rPr>
          <w:rFonts w:ascii="Calibri" w:hAnsi="Calibri" w:cs="Calibri"/>
          <w:sz w:val="22"/>
          <w:szCs w:val="22"/>
        </w:rPr>
      </w:pPr>
    </w:p>
    <w:p w14:paraId="3571FD98" w14:textId="20B58A4C" w:rsidR="00C37281" w:rsidRPr="000D397E" w:rsidRDefault="00747761" w:rsidP="00C37281">
      <w:pPr>
        <w:pStyle w:val="paragrafi"/>
        <w:numPr>
          <w:ilvl w:val="0"/>
          <w:numId w:val="20"/>
        </w:numPr>
        <w:spacing w:line="360" w:lineRule="auto"/>
        <w:ind w:left="567" w:hanging="425"/>
        <w:rPr>
          <w:rFonts w:ascii="Calibri" w:hAnsi="Calibri" w:cs="Calibri"/>
          <w:color w:val="365F91"/>
          <w:sz w:val="24"/>
        </w:rPr>
      </w:pPr>
      <w:r w:rsidRPr="000D397E">
        <w:rPr>
          <w:rFonts w:ascii="Calibri" w:hAnsi="Calibri" w:cs="Calibri"/>
          <w:color w:val="365F91"/>
          <w:sz w:val="24"/>
        </w:rPr>
        <w:t>DATI ANAGRAFICI</w:t>
      </w:r>
    </w:p>
    <w:p w14:paraId="54CF4BB4" w14:textId="59A0C913" w:rsidR="00747761" w:rsidRDefault="00747761" w:rsidP="00747761">
      <w:pPr>
        <w:rPr>
          <w:rFonts w:ascii="Calibri" w:hAnsi="Calibri" w:cs="Calibri"/>
          <w:b/>
        </w:rPr>
      </w:pPr>
      <w:r w:rsidRPr="00747761">
        <w:rPr>
          <w:rFonts w:ascii="Calibri" w:hAnsi="Calibri" w:cs="Calibri"/>
          <w:b/>
        </w:rPr>
        <w:t>Tecnico</w:t>
      </w:r>
    </w:p>
    <w:p w14:paraId="4B3917C9" w14:textId="48CEFAA5" w:rsidR="00C37281" w:rsidRDefault="00C37281" w:rsidP="00AD12A3">
      <w:pPr>
        <w:spacing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C37281">
        <w:rPr>
          <w:rFonts w:ascii="Calibri" w:hAnsi="Calibri" w:cs="Calibri"/>
          <w:sz w:val="22"/>
          <w:szCs w:val="22"/>
        </w:rPr>
        <w:t xml:space="preserve">Il sottoscritto ___________________________________________, </w:t>
      </w:r>
      <w:r w:rsidR="00747761">
        <w:rPr>
          <w:rFonts w:ascii="Calibri" w:hAnsi="Calibri" w:cs="Calibri"/>
          <w:sz w:val="22"/>
          <w:szCs w:val="22"/>
        </w:rPr>
        <w:t xml:space="preserve">nato a __________ </w:t>
      </w:r>
      <w:proofErr w:type="spellStart"/>
      <w:r w:rsidR="00747761">
        <w:rPr>
          <w:rFonts w:ascii="Calibri" w:hAnsi="Calibri" w:cs="Calibri"/>
          <w:sz w:val="22"/>
          <w:szCs w:val="22"/>
        </w:rPr>
        <w:t>prov</w:t>
      </w:r>
      <w:proofErr w:type="spellEnd"/>
      <w:r w:rsidR="00747761">
        <w:rPr>
          <w:rFonts w:ascii="Calibri" w:hAnsi="Calibri" w:cs="Calibri"/>
          <w:sz w:val="22"/>
          <w:szCs w:val="22"/>
        </w:rPr>
        <w:t xml:space="preserve">. (__), il __/__/____ </w:t>
      </w:r>
      <w:r w:rsidRPr="00C37281">
        <w:rPr>
          <w:rFonts w:ascii="Calibri" w:hAnsi="Calibri" w:cs="Calibri"/>
          <w:sz w:val="22"/>
          <w:szCs w:val="22"/>
        </w:rPr>
        <w:t xml:space="preserve">, </w:t>
      </w:r>
      <w:r w:rsidR="00E03C3E">
        <w:rPr>
          <w:rFonts w:ascii="Calibri" w:hAnsi="Calibri" w:cs="Calibri"/>
          <w:sz w:val="22"/>
          <w:szCs w:val="22"/>
        </w:rPr>
        <w:t xml:space="preserve">C.F./P.IVA ______________ telefono _________________ e-mail _____________________________ </w:t>
      </w:r>
      <w:r w:rsidRPr="00C37281">
        <w:rPr>
          <w:rFonts w:ascii="Calibri" w:hAnsi="Calibri" w:cs="Calibri"/>
          <w:sz w:val="22"/>
          <w:szCs w:val="22"/>
        </w:rPr>
        <w:t xml:space="preserve">in qualità di tecnico delegato/autorizzato (indicare la qualifica e se del caso l’iscrizione al relativo ordine/albo professionale) _________________________________________________________________ dalla ditta di cui all’oggetto, </w:t>
      </w:r>
      <w:r w:rsidRPr="00AD12A3">
        <w:rPr>
          <w:rFonts w:ascii="Calibri" w:hAnsi="Calibri" w:cs="Calibri"/>
          <w:sz w:val="22"/>
          <w:szCs w:val="22"/>
        </w:rPr>
        <w:t xml:space="preserve">consapevole delle sanzioni penali, nel caso di dichiarazioni non veritiere, di formazione di atti o uso di atti falsi, richiamate all’art. 76 del D.P.R. n. 445 del 28 dicembre 2000 nonché della perdita dei benefici cui la presente relazione è collegata, ai sensi degli articoli 46 e 47 del medesimo decreto, </w:t>
      </w:r>
      <w:r w:rsidR="00AD12A3">
        <w:rPr>
          <w:rFonts w:ascii="Calibri" w:hAnsi="Calibri" w:cs="Calibri"/>
          <w:sz w:val="22"/>
          <w:szCs w:val="22"/>
        </w:rPr>
        <w:t xml:space="preserve">redige la presente relazione tecnica al fine di descrivere il programma di investimenti di cui all’oggetto  ed i requisiti soggettivi-oggettivi, nonché i requisiti </w:t>
      </w:r>
      <w:proofErr w:type="spellStart"/>
      <w:r w:rsidR="00AD12A3">
        <w:rPr>
          <w:rFonts w:ascii="Calibri" w:hAnsi="Calibri" w:cs="Calibri"/>
          <w:sz w:val="22"/>
          <w:szCs w:val="22"/>
        </w:rPr>
        <w:t>tecnici-economici</w:t>
      </w:r>
      <w:proofErr w:type="spellEnd"/>
      <w:r w:rsidR="00AD12A3">
        <w:rPr>
          <w:rFonts w:ascii="Calibri" w:hAnsi="Calibri" w:cs="Calibri"/>
          <w:sz w:val="22"/>
          <w:szCs w:val="22"/>
        </w:rPr>
        <w:t xml:space="preserve"> e amministrativi posseduti dalla ditta ________ per l’accesso ai benefici previsti dall’intervento Investimenti per il Settore Vitivinicolo campagna 202</w:t>
      </w:r>
      <w:r w:rsidR="00031A94">
        <w:rPr>
          <w:rFonts w:ascii="Calibri" w:hAnsi="Calibri" w:cs="Calibri"/>
          <w:sz w:val="22"/>
          <w:szCs w:val="22"/>
        </w:rPr>
        <w:t>6</w:t>
      </w:r>
      <w:r w:rsidR="00AD12A3">
        <w:rPr>
          <w:rFonts w:ascii="Calibri" w:hAnsi="Calibri" w:cs="Calibri"/>
          <w:sz w:val="22"/>
          <w:szCs w:val="22"/>
        </w:rPr>
        <w:t>/202</w:t>
      </w:r>
      <w:r w:rsidR="00031A94">
        <w:rPr>
          <w:rFonts w:ascii="Calibri" w:hAnsi="Calibri" w:cs="Calibri"/>
          <w:sz w:val="22"/>
          <w:szCs w:val="22"/>
        </w:rPr>
        <w:t>7</w:t>
      </w:r>
      <w:r w:rsidR="00AC7F7F">
        <w:rPr>
          <w:rFonts w:ascii="Calibri" w:hAnsi="Calibri" w:cs="Calibri"/>
          <w:sz w:val="22"/>
          <w:szCs w:val="22"/>
        </w:rPr>
        <w:t>.</w:t>
      </w:r>
    </w:p>
    <w:p w14:paraId="2DFD6FA1" w14:textId="09F0491E" w:rsidR="00AD12A3" w:rsidRPr="00E03C3E" w:rsidRDefault="00AD12A3" w:rsidP="00E03C3E">
      <w:pPr>
        <w:jc w:val="both"/>
        <w:rPr>
          <w:rFonts w:ascii="Calibri" w:hAnsi="Calibri" w:cs="Calibri"/>
          <w:b/>
          <w:szCs w:val="22"/>
        </w:rPr>
      </w:pPr>
      <w:r w:rsidRPr="00E03C3E">
        <w:rPr>
          <w:rFonts w:ascii="Calibri" w:hAnsi="Calibri" w:cs="Calibri"/>
          <w:b/>
          <w:szCs w:val="22"/>
        </w:rPr>
        <w:t>Richiedente l’aiuto</w:t>
      </w:r>
    </w:p>
    <w:p w14:paraId="6231B8DF" w14:textId="1819F237" w:rsidR="00AD12A3" w:rsidRPr="00AD12A3" w:rsidRDefault="00AD12A3" w:rsidP="00796C66">
      <w:pPr>
        <w:spacing w:after="240" w:line="276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Il sottoscritto </w:t>
      </w:r>
      <w:r w:rsidRPr="00C37281">
        <w:rPr>
          <w:rFonts w:ascii="Calibri" w:hAnsi="Calibri" w:cs="Calibri"/>
          <w:sz w:val="22"/>
          <w:szCs w:val="22"/>
        </w:rPr>
        <w:t xml:space="preserve">___________________________________________, </w:t>
      </w:r>
      <w:r>
        <w:rPr>
          <w:rFonts w:ascii="Calibri" w:hAnsi="Calibri" w:cs="Calibri"/>
          <w:sz w:val="22"/>
          <w:szCs w:val="22"/>
        </w:rPr>
        <w:t xml:space="preserve">nato a __________ </w:t>
      </w:r>
      <w:proofErr w:type="spellStart"/>
      <w:r>
        <w:rPr>
          <w:rFonts w:ascii="Calibri" w:hAnsi="Calibri" w:cs="Calibri"/>
          <w:sz w:val="22"/>
          <w:szCs w:val="22"/>
        </w:rPr>
        <w:t>prov</w:t>
      </w:r>
      <w:proofErr w:type="spellEnd"/>
      <w:r>
        <w:rPr>
          <w:rFonts w:ascii="Calibri" w:hAnsi="Calibri" w:cs="Calibri"/>
          <w:sz w:val="22"/>
          <w:szCs w:val="22"/>
        </w:rPr>
        <w:t>. (__), il __/__/___</w:t>
      </w:r>
      <w:proofErr w:type="gramStart"/>
      <w:r>
        <w:rPr>
          <w:rFonts w:ascii="Calibri" w:hAnsi="Calibri" w:cs="Calibri"/>
          <w:sz w:val="22"/>
          <w:szCs w:val="22"/>
        </w:rPr>
        <w:t xml:space="preserve">_ </w:t>
      </w:r>
      <w:r w:rsidRPr="00C37281">
        <w:rPr>
          <w:rFonts w:ascii="Calibri" w:hAnsi="Calibri" w:cs="Calibri"/>
          <w:sz w:val="22"/>
          <w:szCs w:val="22"/>
        </w:rPr>
        <w:t>,</w:t>
      </w:r>
      <w:proofErr w:type="gramEnd"/>
      <w:r>
        <w:rPr>
          <w:rFonts w:ascii="Calibri" w:hAnsi="Calibri" w:cs="Calibri"/>
          <w:sz w:val="22"/>
          <w:szCs w:val="22"/>
        </w:rPr>
        <w:t xml:space="preserve"> residente a _______ </w:t>
      </w:r>
      <w:proofErr w:type="spellStart"/>
      <w:r>
        <w:rPr>
          <w:rFonts w:ascii="Calibri" w:hAnsi="Calibri" w:cs="Calibri"/>
          <w:sz w:val="22"/>
          <w:szCs w:val="22"/>
        </w:rPr>
        <w:t>prov</w:t>
      </w:r>
      <w:proofErr w:type="spellEnd"/>
      <w:r>
        <w:rPr>
          <w:rFonts w:ascii="Calibri" w:hAnsi="Calibri" w:cs="Calibri"/>
          <w:sz w:val="22"/>
          <w:szCs w:val="22"/>
        </w:rPr>
        <w:t xml:space="preserve">. (__) in via ________________________ n. ____ codice fiscale _______________ in qualità di titolare/rappresentante legale della ditta ______________________________ con sede legale/operativa a ____________________ </w:t>
      </w:r>
      <w:proofErr w:type="spellStart"/>
      <w:r>
        <w:rPr>
          <w:rFonts w:ascii="Calibri" w:hAnsi="Calibri" w:cs="Calibri"/>
          <w:sz w:val="22"/>
          <w:szCs w:val="22"/>
        </w:rPr>
        <w:t>prov</w:t>
      </w:r>
      <w:proofErr w:type="spellEnd"/>
      <w:r>
        <w:rPr>
          <w:rFonts w:ascii="Calibri" w:hAnsi="Calibri" w:cs="Calibri"/>
          <w:sz w:val="22"/>
          <w:szCs w:val="22"/>
        </w:rPr>
        <w:t xml:space="preserve">. (__) in via _________________________________ n. ____ C.F./P.IVA ______________ telefono _________________ e-mail _____________________________ </w:t>
      </w:r>
      <w:proofErr w:type="spellStart"/>
      <w:r>
        <w:rPr>
          <w:rFonts w:ascii="Calibri" w:hAnsi="Calibri" w:cs="Calibri"/>
          <w:sz w:val="22"/>
          <w:szCs w:val="22"/>
        </w:rPr>
        <w:t>pec</w:t>
      </w:r>
      <w:proofErr w:type="spellEnd"/>
      <w:r>
        <w:rPr>
          <w:rFonts w:ascii="Calibri" w:hAnsi="Calibri" w:cs="Calibri"/>
          <w:sz w:val="22"/>
          <w:szCs w:val="22"/>
        </w:rPr>
        <w:t xml:space="preserve"> _____________________________</w:t>
      </w:r>
      <w:r w:rsidR="00796C66">
        <w:rPr>
          <w:rFonts w:ascii="Calibri" w:hAnsi="Calibri" w:cs="Calibri"/>
          <w:sz w:val="22"/>
          <w:szCs w:val="22"/>
        </w:rPr>
        <w:t xml:space="preserve"> </w:t>
      </w:r>
      <w:r w:rsidR="00796C66" w:rsidRPr="00AD12A3">
        <w:rPr>
          <w:rFonts w:ascii="Calibri" w:hAnsi="Calibri" w:cs="Calibri"/>
          <w:sz w:val="22"/>
          <w:szCs w:val="22"/>
        </w:rPr>
        <w:t>consapevole delle sanzioni penali, nel caso di dichiarazioni non veritiere, di formazione di atti o uso di atti falsi, richiamate all’art. 76 del D.P.R. n. 445 del 28 dicembre 2000 nonché della perdita dei benefici cui la presente relazione è collegata, ai sensi degli articoli 46 e 47 del medesimo decreto,</w:t>
      </w:r>
      <w:r w:rsidR="00145DB0">
        <w:rPr>
          <w:rFonts w:ascii="Calibri" w:hAnsi="Calibri" w:cs="Calibri"/>
          <w:sz w:val="22"/>
          <w:szCs w:val="22"/>
        </w:rPr>
        <w:t xml:space="preserve"> </w:t>
      </w:r>
      <w:r w:rsidR="00A367B9">
        <w:rPr>
          <w:rFonts w:ascii="Calibri" w:hAnsi="Calibri" w:cs="Calibri"/>
          <w:sz w:val="22"/>
          <w:szCs w:val="22"/>
        </w:rPr>
        <w:t>sottoscrive la presente relazione e le dichiarazioni in essa contenute.</w:t>
      </w:r>
    </w:p>
    <w:p w14:paraId="2E96D1C1" w14:textId="7DDCEAD3" w:rsidR="005B1D2E" w:rsidRPr="003B24B8" w:rsidRDefault="00EC3AE7" w:rsidP="00C37281">
      <w:pPr>
        <w:pStyle w:val="paragrafi"/>
        <w:numPr>
          <w:ilvl w:val="0"/>
          <w:numId w:val="20"/>
        </w:numPr>
        <w:spacing w:line="360" w:lineRule="auto"/>
        <w:ind w:left="567" w:hanging="425"/>
        <w:rPr>
          <w:rFonts w:ascii="Calibri" w:hAnsi="Calibri" w:cs="Calibri"/>
          <w:color w:val="365F91"/>
          <w:sz w:val="24"/>
        </w:rPr>
      </w:pPr>
      <w:r w:rsidRPr="003B24B8">
        <w:rPr>
          <w:rFonts w:ascii="Calibri" w:hAnsi="Calibri" w:cs="Calibri"/>
          <w:color w:val="365F91"/>
          <w:sz w:val="24"/>
        </w:rPr>
        <w:lastRenderedPageBreak/>
        <w:t>SITUAZIONE DI PARTENZA DELL’AZIENDA</w:t>
      </w:r>
    </w:p>
    <w:p w14:paraId="691683B6" w14:textId="77777777" w:rsidR="00032F3F" w:rsidRPr="00032F3F" w:rsidRDefault="00032F3F" w:rsidP="00032F3F">
      <w:pPr>
        <w:pStyle w:val="Paragrafoelenco"/>
        <w:keepNext/>
        <w:numPr>
          <w:ilvl w:val="0"/>
          <w:numId w:val="22"/>
        </w:numPr>
        <w:spacing w:before="120" w:line="360" w:lineRule="auto"/>
        <w:jc w:val="both"/>
        <w:outlineLvl w:val="3"/>
        <w:rPr>
          <w:rFonts w:ascii="Calibri" w:hAnsi="Calibri" w:cs="Calibri"/>
          <w:bCs w:val="0"/>
          <w:smallCaps/>
          <w:vanish/>
          <w:kern w:val="22"/>
          <w:sz w:val="22"/>
          <w:szCs w:val="22"/>
        </w:rPr>
      </w:pPr>
    </w:p>
    <w:p w14:paraId="4D2156E6" w14:textId="77777777" w:rsidR="00032F3F" w:rsidRPr="00032F3F" w:rsidRDefault="00032F3F" w:rsidP="00032F3F">
      <w:pPr>
        <w:pStyle w:val="Paragrafoelenco"/>
        <w:keepNext/>
        <w:numPr>
          <w:ilvl w:val="0"/>
          <w:numId w:val="22"/>
        </w:numPr>
        <w:spacing w:before="120" w:line="360" w:lineRule="auto"/>
        <w:jc w:val="both"/>
        <w:outlineLvl w:val="3"/>
        <w:rPr>
          <w:rFonts w:ascii="Calibri" w:hAnsi="Calibri" w:cs="Calibri"/>
          <w:bCs w:val="0"/>
          <w:smallCaps/>
          <w:vanish/>
          <w:kern w:val="22"/>
          <w:sz w:val="22"/>
          <w:szCs w:val="22"/>
        </w:rPr>
      </w:pPr>
    </w:p>
    <w:p w14:paraId="29332016" w14:textId="2B124E79" w:rsidR="00A367B9" w:rsidRPr="00A367B9" w:rsidRDefault="00A367B9" w:rsidP="00EC3AE7">
      <w:pPr>
        <w:pStyle w:val="paragrafi"/>
        <w:numPr>
          <w:ilvl w:val="1"/>
          <w:numId w:val="22"/>
        </w:numPr>
        <w:spacing w:after="0" w:line="276" w:lineRule="auto"/>
        <w:rPr>
          <w:rFonts w:ascii="Calibri" w:hAnsi="Calibri" w:cs="Calibri"/>
          <w:b w:val="0"/>
          <w:smallCaps w:val="0"/>
          <w:kern w:val="22"/>
          <w:szCs w:val="22"/>
        </w:rPr>
      </w:pPr>
      <w:r w:rsidRPr="00A367B9">
        <w:rPr>
          <w:rFonts w:ascii="Calibri" w:hAnsi="Calibri" w:cs="Calibri"/>
          <w:b w:val="0"/>
          <w:smallCaps w:val="0"/>
          <w:kern w:val="22"/>
          <w:szCs w:val="22"/>
        </w:rPr>
        <w:t>storia dell’azienda richiedente</w:t>
      </w:r>
    </w:p>
    <w:p w14:paraId="6AF9B4E6" w14:textId="1B3707CE" w:rsidR="00A06215" w:rsidRPr="00EC3AE7" w:rsidRDefault="00EC3AE7" w:rsidP="00EC3AE7">
      <w:pPr>
        <w:pStyle w:val="paragrafi"/>
        <w:numPr>
          <w:ilvl w:val="1"/>
          <w:numId w:val="22"/>
        </w:numPr>
        <w:spacing w:after="0" w:line="276" w:lineRule="auto"/>
        <w:rPr>
          <w:rFonts w:ascii="Calibri" w:hAnsi="Calibri" w:cs="Calibri"/>
          <w:b w:val="0"/>
          <w:i/>
          <w:smallCaps w:val="0"/>
          <w:kern w:val="22"/>
          <w:sz w:val="24"/>
        </w:rPr>
      </w:pPr>
      <w:r>
        <w:rPr>
          <w:rFonts w:ascii="Calibri" w:hAnsi="Calibri" w:cs="Calibri"/>
          <w:b w:val="0"/>
          <w:smallCaps w:val="0"/>
          <w:kern w:val="22"/>
          <w:szCs w:val="22"/>
        </w:rPr>
        <w:t>descrizione dell’Azienda (</w:t>
      </w:r>
      <w:r w:rsidR="00032F3F" w:rsidRPr="00032F3F">
        <w:rPr>
          <w:rFonts w:ascii="Calibri" w:hAnsi="Calibri" w:cs="Calibri"/>
          <w:b w:val="0"/>
          <w:smallCaps w:val="0"/>
          <w:kern w:val="22"/>
          <w:szCs w:val="22"/>
        </w:rPr>
        <w:t>superfice agricola coltivata, unità lavorative, quantità produzione, varietà coltivate, capacità di stoccaggio, produzione vino-spumante in litri e n. bottiglie</w:t>
      </w:r>
      <w:r>
        <w:rPr>
          <w:rFonts w:ascii="Calibri" w:hAnsi="Calibri" w:cs="Calibri"/>
          <w:b w:val="0"/>
          <w:smallCaps w:val="0"/>
          <w:kern w:val="22"/>
          <w:szCs w:val="22"/>
        </w:rPr>
        <w:t>, ecc.</w:t>
      </w:r>
      <w:r w:rsidR="00032F3F" w:rsidRPr="00032F3F">
        <w:rPr>
          <w:rFonts w:ascii="Calibri" w:hAnsi="Calibri" w:cs="Calibri"/>
          <w:b w:val="0"/>
          <w:smallCaps w:val="0"/>
          <w:kern w:val="22"/>
          <w:szCs w:val="22"/>
        </w:rPr>
        <w:t>) anche in riferimento alla tipologia di progetto ad Investimenti che si intende realizzare</w:t>
      </w:r>
      <w:r>
        <w:rPr>
          <w:rFonts w:ascii="Calibri" w:hAnsi="Calibri" w:cs="Calibri"/>
          <w:b w:val="0"/>
          <w:smallCaps w:val="0"/>
          <w:kern w:val="22"/>
          <w:szCs w:val="22"/>
        </w:rPr>
        <w:t>;</w:t>
      </w:r>
    </w:p>
    <w:p w14:paraId="644EBE97" w14:textId="7EF9EDEE" w:rsidR="00EC3AE7" w:rsidRPr="00EC3AE7" w:rsidRDefault="00EC3AE7" w:rsidP="00EC3AE7">
      <w:pPr>
        <w:pStyle w:val="paragrafi"/>
        <w:numPr>
          <w:ilvl w:val="1"/>
          <w:numId w:val="22"/>
        </w:numPr>
        <w:spacing w:after="0" w:line="276" w:lineRule="auto"/>
        <w:rPr>
          <w:rFonts w:ascii="Calibri" w:hAnsi="Calibri" w:cs="Calibri"/>
          <w:b w:val="0"/>
          <w:i/>
          <w:smallCaps w:val="0"/>
          <w:kern w:val="22"/>
          <w:sz w:val="24"/>
        </w:rPr>
      </w:pPr>
      <w:r>
        <w:rPr>
          <w:rFonts w:ascii="Calibri" w:hAnsi="Calibri" w:cs="Calibri"/>
          <w:b w:val="0"/>
          <w:smallCaps w:val="0"/>
          <w:kern w:val="22"/>
          <w:szCs w:val="22"/>
        </w:rPr>
        <w:t>condizioni delle strutture (</w:t>
      </w:r>
      <w:r w:rsidRPr="00EC3AE7">
        <w:rPr>
          <w:rFonts w:ascii="Calibri" w:hAnsi="Calibri" w:cs="Calibri"/>
          <w:b w:val="0"/>
          <w:smallCaps w:val="0"/>
          <w:kern w:val="22"/>
          <w:szCs w:val="22"/>
        </w:rPr>
        <w:t>descrivere sinteticamente la consistenza delle strutture dell’impresa, il loro stato di conservazione e manutenzione e gli investimenti fondiari esistenti ivi compresi i vigneti esistenti in quantità e qualità</w:t>
      </w:r>
      <w:r>
        <w:rPr>
          <w:rFonts w:ascii="Calibri" w:hAnsi="Calibri" w:cs="Calibri"/>
          <w:b w:val="0"/>
          <w:smallCaps w:val="0"/>
          <w:kern w:val="22"/>
          <w:szCs w:val="22"/>
        </w:rPr>
        <w:t>)</w:t>
      </w:r>
      <w:r w:rsidRPr="00EC3AE7">
        <w:rPr>
          <w:rFonts w:ascii="Calibri" w:hAnsi="Calibri" w:cs="Calibri"/>
          <w:b w:val="0"/>
          <w:smallCaps w:val="0"/>
          <w:kern w:val="22"/>
          <w:szCs w:val="22"/>
        </w:rPr>
        <w:t>:</w:t>
      </w:r>
      <w:r>
        <w:rPr>
          <w:rFonts w:ascii="Calibri" w:hAnsi="Calibri" w:cs="Calibri"/>
          <w:b w:val="0"/>
          <w:smallCaps w:val="0"/>
          <w:kern w:val="22"/>
          <w:szCs w:val="22"/>
        </w:rPr>
        <w:t xml:space="preserve"> </w:t>
      </w:r>
      <w:r w:rsidRPr="00EC3AE7">
        <w:rPr>
          <w:rFonts w:ascii="Calibri" w:hAnsi="Calibri" w:cs="Calibri"/>
          <w:b w:val="0"/>
          <w:smallCaps w:val="0"/>
          <w:kern w:val="22"/>
          <w:szCs w:val="22"/>
        </w:rPr>
        <w:t>____________________________</w:t>
      </w:r>
      <w:r>
        <w:rPr>
          <w:rFonts w:ascii="Calibri" w:hAnsi="Calibri" w:cs="Calibri"/>
          <w:b w:val="0"/>
          <w:smallCaps w:val="0"/>
          <w:kern w:val="22"/>
          <w:szCs w:val="22"/>
        </w:rPr>
        <w:t>__________</w:t>
      </w:r>
      <w:r w:rsidRPr="00EC3AE7">
        <w:rPr>
          <w:rFonts w:ascii="Calibri" w:hAnsi="Calibri" w:cs="Calibri"/>
          <w:b w:val="0"/>
          <w:smallCaps w:val="0"/>
          <w:kern w:val="22"/>
          <w:szCs w:val="22"/>
        </w:rPr>
        <w:t>;</w:t>
      </w:r>
    </w:p>
    <w:p w14:paraId="687B4616" w14:textId="6BDB9302" w:rsidR="00A06215" w:rsidRPr="006A39F0" w:rsidRDefault="00EC3AE7" w:rsidP="00EC3AE7">
      <w:pPr>
        <w:pStyle w:val="paragrafi"/>
        <w:numPr>
          <w:ilvl w:val="1"/>
          <w:numId w:val="22"/>
        </w:numPr>
        <w:spacing w:after="0" w:line="276" w:lineRule="auto"/>
        <w:rPr>
          <w:rFonts w:ascii="Calibri" w:hAnsi="Calibri" w:cs="Calibri"/>
          <w:b w:val="0"/>
          <w:smallCaps w:val="0"/>
          <w:kern w:val="22"/>
        </w:rPr>
      </w:pPr>
      <w:r w:rsidRPr="00EC3AE7">
        <w:rPr>
          <w:rFonts w:ascii="Calibri" w:hAnsi="Calibri" w:cs="Calibri"/>
          <w:b w:val="0"/>
          <w:smallCaps w:val="0"/>
          <w:kern w:val="22"/>
        </w:rPr>
        <w:t xml:space="preserve">situazione delle dotazioni (elencare e descrivere sinteticamente la consistenza e lo stato di manutenzione delle macchine ed attrezzature presenti in azienda): </w:t>
      </w:r>
      <w:r w:rsidRPr="006A39F0">
        <w:rPr>
          <w:rFonts w:ascii="Calibri" w:hAnsi="Calibri" w:cs="Calibri"/>
          <w:b w:val="0"/>
          <w:smallCaps w:val="0"/>
          <w:kern w:val="22"/>
        </w:rPr>
        <w:t>___________________________;</w:t>
      </w:r>
    </w:p>
    <w:p w14:paraId="55AEDE7D" w14:textId="24A227E2" w:rsidR="00EC3AE7" w:rsidRPr="006A39F0" w:rsidRDefault="00EC3AE7" w:rsidP="00EC3AE7">
      <w:pPr>
        <w:pStyle w:val="paragrafi"/>
        <w:numPr>
          <w:ilvl w:val="1"/>
          <w:numId w:val="22"/>
        </w:numPr>
        <w:spacing w:after="0" w:line="276" w:lineRule="auto"/>
        <w:rPr>
          <w:rFonts w:ascii="Calibri" w:hAnsi="Calibri" w:cs="Calibri"/>
          <w:b w:val="0"/>
          <w:smallCaps w:val="0"/>
          <w:kern w:val="22"/>
        </w:rPr>
      </w:pPr>
      <w:r w:rsidRPr="006A39F0">
        <w:rPr>
          <w:rFonts w:ascii="Calibri" w:hAnsi="Calibri" w:cs="Calibri"/>
          <w:b w:val="0"/>
          <w:smallCaps w:val="0"/>
          <w:kern w:val="22"/>
        </w:rPr>
        <w:t>punti critici (riferire in merito alle motivazioni che impediscono uno sviluppo e/o un consolidamento dell’impresa sotto il profilo tecnico-economico, sulle deficienze strutturali ed infrastrutturali, sulle condizioni di mercato e commercializzazione dei prodotti ecc.): ______________________________;</w:t>
      </w:r>
    </w:p>
    <w:p w14:paraId="1A4E4969" w14:textId="30ACF0E7" w:rsidR="000D397E" w:rsidRDefault="00EC3AE7" w:rsidP="000D397E">
      <w:pPr>
        <w:pStyle w:val="paragrafi"/>
        <w:numPr>
          <w:ilvl w:val="1"/>
          <w:numId w:val="22"/>
        </w:numPr>
        <w:spacing w:after="0" w:line="276" w:lineRule="auto"/>
        <w:rPr>
          <w:rFonts w:ascii="Calibri" w:hAnsi="Calibri" w:cs="Calibri"/>
          <w:b w:val="0"/>
          <w:smallCaps w:val="0"/>
          <w:kern w:val="22"/>
        </w:rPr>
      </w:pPr>
      <w:r w:rsidRPr="006A39F0">
        <w:rPr>
          <w:rFonts w:ascii="Calibri" w:hAnsi="Calibri" w:cs="Calibri"/>
          <w:b w:val="0"/>
          <w:smallCaps w:val="0"/>
          <w:kern w:val="22"/>
        </w:rPr>
        <w:t>punti di forza dell’impresa (relazionare in ordine alle strutture e alle produzioni di beni e servizi che costituiscono la base economica dell’azienda, sottolineando quelle che si ritiene di consolidare o introdurre ex novo in vista di un miglioramento generale della situazione aziendale con particolare riferimento alla componente economica): ___________________________________________</w:t>
      </w:r>
      <w:r w:rsidR="006A39F0">
        <w:rPr>
          <w:rFonts w:ascii="Calibri" w:hAnsi="Calibri" w:cs="Calibri"/>
          <w:b w:val="0"/>
          <w:smallCaps w:val="0"/>
          <w:kern w:val="22"/>
        </w:rPr>
        <w:t>.</w:t>
      </w:r>
    </w:p>
    <w:p w14:paraId="75A2AB33" w14:textId="77777777" w:rsidR="000D397E" w:rsidRPr="000D397E" w:rsidRDefault="000D397E" w:rsidP="000D397E">
      <w:pPr>
        <w:pStyle w:val="paragrafi"/>
        <w:spacing w:after="0" w:line="276" w:lineRule="auto"/>
        <w:ind w:left="792"/>
        <w:rPr>
          <w:rFonts w:ascii="Calibri" w:hAnsi="Calibri" w:cs="Calibri"/>
          <w:b w:val="0"/>
          <w:smallCaps w:val="0"/>
          <w:kern w:val="22"/>
        </w:rPr>
      </w:pPr>
    </w:p>
    <w:p w14:paraId="015A7E1C" w14:textId="329DC105" w:rsidR="0097034B" w:rsidRDefault="0097034B" w:rsidP="00EA0F60">
      <w:pPr>
        <w:pStyle w:val="paragrafi"/>
        <w:numPr>
          <w:ilvl w:val="0"/>
          <w:numId w:val="22"/>
        </w:numPr>
        <w:spacing w:line="276" w:lineRule="auto"/>
        <w:ind w:left="567" w:hanging="425"/>
        <w:rPr>
          <w:rFonts w:ascii="Calibri" w:hAnsi="Calibri" w:cs="Calibri"/>
          <w:color w:val="365F91"/>
          <w:sz w:val="24"/>
        </w:rPr>
      </w:pPr>
      <w:r>
        <w:rPr>
          <w:rFonts w:ascii="Calibri" w:hAnsi="Calibri" w:cs="Calibri"/>
          <w:color w:val="365F91"/>
          <w:sz w:val="24"/>
        </w:rPr>
        <w:t xml:space="preserve">DESCRIZIONE </w:t>
      </w:r>
      <w:r w:rsidR="00E03C3E">
        <w:rPr>
          <w:rFonts w:ascii="Calibri" w:hAnsi="Calibri" w:cs="Calibri"/>
          <w:color w:val="365F91"/>
          <w:sz w:val="24"/>
        </w:rPr>
        <w:t>DETTAGLIATA DI OGNI SINGOLA OPERAZIONE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5603CC" w14:paraId="5636929C" w14:textId="77777777" w:rsidTr="005603CC">
        <w:tc>
          <w:tcPr>
            <w:tcW w:w="5000" w:type="pct"/>
          </w:tcPr>
          <w:p w14:paraId="3D708662" w14:textId="08B06332" w:rsidR="005603CC" w:rsidRDefault="005603CC" w:rsidP="005603CC">
            <w:pPr>
              <w:numPr>
                <w:ilvl w:val="1"/>
                <w:numId w:val="22"/>
              </w:numPr>
              <w:spacing w:line="276" w:lineRule="auto"/>
              <w:ind w:hanging="758"/>
              <w:jc w:val="both"/>
              <w:rPr>
                <w:rFonts w:ascii="Calibri" w:hAnsi="Calibri" w:cs="Calibri"/>
                <w:b/>
                <w:i/>
                <w:kern w:val="22"/>
              </w:rPr>
            </w:pPr>
            <w:r w:rsidRPr="00E03C3E">
              <w:rPr>
                <w:rFonts w:ascii="Calibri" w:hAnsi="Calibri" w:cs="Calibri"/>
                <w:b/>
                <w:i/>
                <w:kern w:val="22"/>
              </w:rPr>
              <w:t>Operazione n. 1</w:t>
            </w:r>
            <w:r w:rsidR="000438F7">
              <w:rPr>
                <w:rFonts w:ascii="Calibri" w:hAnsi="Calibri" w:cs="Calibri"/>
                <w:b/>
                <w:i/>
                <w:kern w:val="22"/>
              </w:rPr>
              <w:t xml:space="preserve"> – </w:t>
            </w:r>
            <w:r w:rsidR="000438F7" w:rsidRPr="000438F7">
              <w:rPr>
                <w:rFonts w:ascii="Calibri" w:hAnsi="Calibri" w:cs="Calibri"/>
                <w:b/>
                <w:i/>
                <w:kern w:val="22"/>
              </w:rPr>
              <w:t>Riportare la descrizione e il codice intervento</w:t>
            </w:r>
          </w:p>
          <w:p w14:paraId="71DA2650" w14:textId="77777777" w:rsidR="000438F7" w:rsidRPr="00E03C3E" w:rsidRDefault="000438F7" w:rsidP="000438F7">
            <w:pPr>
              <w:spacing w:line="276" w:lineRule="auto"/>
              <w:ind w:left="792"/>
              <w:jc w:val="both"/>
              <w:rPr>
                <w:rFonts w:ascii="Calibri" w:hAnsi="Calibri" w:cs="Calibri"/>
                <w:b/>
                <w:i/>
                <w:kern w:val="22"/>
              </w:rPr>
            </w:pPr>
          </w:p>
          <w:p w14:paraId="20E034F8" w14:textId="1EC5774F" w:rsidR="005603CC" w:rsidRDefault="005603CC" w:rsidP="005603CC">
            <w:pPr>
              <w:numPr>
                <w:ilvl w:val="2"/>
                <w:numId w:val="22"/>
              </w:numPr>
              <w:spacing w:after="120" w:line="276" w:lineRule="auto"/>
              <w:ind w:left="743" w:hanging="709"/>
              <w:jc w:val="both"/>
              <w:rPr>
                <w:rFonts w:ascii="Calibri" w:hAnsi="Calibri" w:cs="Calibri"/>
                <w:i/>
                <w:kern w:val="22"/>
              </w:rPr>
            </w:pPr>
            <w:r w:rsidRPr="005072F0">
              <w:rPr>
                <w:rFonts w:ascii="Calibri" w:hAnsi="Calibri" w:cs="Calibri"/>
                <w:b/>
                <w:i/>
                <w:kern w:val="22"/>
                <w:u w:val="single"/>
              </w:rPr>
              <w:t>Attuale situazione</w:t>
            </w:r>
            <w:r>
              <w:rPr>
                <w:rFonts w:ascii="Calibri" w:hAnsi="Calibri" w:cs="Calibri"/>
                <w:i/>
                <w:kern w:val="22"/>
              </w:rPr>
              <w:t xml:space="preserve"> in riferimento all’operazione proposta</w:t>
            </w:r>
            <w:r w:rsidRPr="00E03C3E">
              <w:t xml:space="preserve"> </w:t>
            </w:r>
            <w:r w:rsidRPr="00E03C3E">
              <w:rPr>
                <w:rFonts w:ascii="Calibri" w:hAnsi="Calibri" w:cs="Calibri"/>
                <w:i/>
                <w:kern w:val="22"/>
              </w:rPr>
              <w:t>con particolare riguardo alla collocazione nell’ambito dei processi produttivi aziendali</w:t>
            </w:r>
          </w:p>
          <w:p w14:paraId="187EC58D" w14:textId="77777777" w:rsidR="003408EA" w:rsidRDefault="003408EA" w:rsidP="003408EA">
            <w:pPr>
              <w:spacing w:after="120" w:line="276" w:lineRule="auto"/>
              <w:ind w:left="743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28B14DF4" w14:textId="2AA5CCB1" w:rsidR="008A322E" w:rsidRDefault="005603CC" w:rsidP="005603CC">
            <w:pPr>
              <w:numPr>
                <w:ilvl w:val="2"/>
                <w:numId w:val="22"/>
              </w:numPr>
              <w:spacing w:after="120" w:line="276" w:lineRule="auto"/>
              <w:ind w:left="743" w:hanging="709"/>
              <w:jc w:val="both"/>
              <w:rPr>
                <w:rFonts w:ascii="Calibri" w:hAnsi="Calibri" w:cs="Calibri"/>
                <w:i/>
                <w:kern w:val="22"/>
              </w:rPr>
            </w:pPr>
            <w:r w:rsidRPr="005072F0">
              <w:rPr>
                <w:rFonts w:ascii="Calibri" w:hAnsi="Calibri" w:cs="Calibri"/>
                <w:b/>
                <w:i/>
                <w:kern w:val="22"/>
                <w:u w:val="single"/>
              </w:rPr>
              <w:t>Motivazione dell’operazione proposta</w:t>
            </w:r>
            <w:r w:rsidRPr="005072F0">
              <w:rPr>
                <w:rFonts w:ascii="Calibri" w:hAnsi="Calibri" w:cs="Calibri"/>
                <w:i/>
                <w:kern w:val="22"/>
              </w:rPr>
              <w:t xml:space="preserve"> ponendo </w:t>
            </w:r>
            <w:r w:rsidRPr="00A367B9">
              <w:rPr>
                <w:rFonts w:ascii="Calibri" w:hAnsi="Calibri" w:cs="Calibri"/>
                <w:b/>
                <w:i/>
                <w:kern w:val="22"/>
                <w:u w:val="single"/>
              </w:rPr>
              <w:t>in evidenza che il bene non costituisce una semplice sostituzione</w:t>
            </w:r>
            <w:r w:rsidRPr="00A367B9">
              <w:rPr>
                <w:rFonts w:ascii="Calibri" w:hAnsi="Calibri" w:cs="Calibri"/>
                <w:i/>
                <w:kern w:val="22"/>
                <w:u w:val="single"/>
              </w:rPr>
              <w:t>.</w:t>
            </w:r>
            <w:r w:rsidRPr="005072F0">
              <w:rPr>
                <w:rFonts w:ascii="Calibri" w:hAnsi="Calibri" w:cs="Calibri"/>
                <w:i/>
                <w:kern w:val="22"/>
              </w:rPr>
              <w:t xml:space="preserve"> </w:t>
            </w:r>
            <w:r w:rsidR="008A322E">
              <w:rPr>
                <w:rFonts w:ascii="Calibri" w:hAnsi="Calibri" w:cs="Calibri"/>
                <w:i/>
                <w:kern w:val="22"/>
              </w:rPr>
              <w:t xml:space="preserve"> </w:t>
            </w:r>
          </w:p>
          <w:p w14:paraId="545CDFFD" w14:textId="0554FE6D" w:rsidR="005603CC" w:rsidRDefault="005603CC" w:rsidP="008A322E">
            <w:pPr>
              <w:spacing w:after="120" w:line="276" w:lineRule="auto"/>
              <w:ind w:left="743"/>
              <w:jc w:val="both"/>
              <w:rPr>
                <w:rFonts w:ascii="Calibri" w:hAnsi="Calibri" w:cs="Calibri"/>
                <w:i/>
                <w:kern w:val="22"/>
              </w:rPr>
            </w:pPr>
            <w:r w:rsidRPr="005072F0">
              <w:rPr>
                <w:rFonts w:ascii="Calibri" w:hAnsi="Calibri" w:cs="Calibri"/>
                <w:i/>
                <w:kern w:val="22"/>
              </w:rPr>
              <w:t xml:space="preserve">Elenco dettagliato delle macchine e attrezzature presenti in cantina, analoghi a quelli oggetto della presente domanda di aiuto, con indicazione della quantità, marca, modello, nr. identificativo (se presente matricola, serial </w:t>
            </w:r>
            <w:proofErr w:type="spellStart"/>
            <w:r w:rsidRPr="005072F0">
              <w:rPr>
                <w:rFonts w:ascii="Calibri" w:hAnsi="Calibri" w:cs="Calibri"/>
                <w:i/>
                <w:kern w:val="22"/>
              </w:rPr>
              <w:t>number</w:t>
            </w:r>
            <w:proofErr w:type="spellEnd"/>
            <w:r w:rsidRPr="005072F0">
              <w:rPr>
                <w:rFonts w:ascii="Calibri" w:hAnsi="Calibri" w:cs="Calibri"/>
                <w:i/>
                <w:kern w:val="22"/>
              </w:rPr>
              <w:t>, altro) e localizzazione. A titolo esemplificativo e non esaustivo, sono considerati investimenti di semplice sostituzione di un bene in uso, quelli finalizzati a sostituire investimenti senza conseguire miglioramento in termini di adeguamento alla domanda di mercato e maggiore competitività, oppure nel caso in cui l’investimento si rende necessario per adeguamenti alle norme vigenti. L’acquisto di nuovi beni analoghi a quelli già presenti in azienda non è considerato quale semplice sostituzione.</w:t>
            </w:r>
          </w:p>
          <w:p w14:paraId="2EEE5789" w14:textId="77777777" w:rsidR="003408EA" w:rsidRDefault="003408EA" w:rsidP="003408EA">
            <w:pPr>
              <w:pStyle w:val="Paragrafoelenco"/>
              <w:rPr>
                <w:rFonts w:ascii="Calibri" w:hAnsi="Calibri" w:cs="Calibri"/>
                <w:i/>
                <w:kern w:val="22"/>
              </w:rPr>
            </w:pPr>
          </w:p>
          <w:p w14:paraId="7B7B2E89" w14:textId="77777777" w:rsidR="003408EA" w:rsidRDefault="003408EA" w:rsidP="003408EA">
            <w:pPr>
              <w:spacing w:after="120" w:line="276" w:lineRule="auto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0A09DB35" w14:textId="77777777" w:rsidR="005603CC" w:rsidRPr="005072F0" w:rsidRDefault="005603CC" w:rsidP="005603CC">
            <w:pPr>
              <w:numPr>
                <w:ilvl w:val="2"/>
                <w:numId w:val="22"/>
              </w:numPr>
              <w:spacing w:after="120" w:line="276" w:lineRule="auto"/>
              <w:ind w:left="743" w:hanging="709"/>
              <w:jc w:val="both"/>
              <w:rPr>
                <w:rFonts w:ascii="Calibri" w:hAnsi="Calibri" w:cs="Calibri"/>
                <w:i/>
                <w:kern w:val="22"/>
              </w:rPr>
            </w:pPr>
            <w:r w:rsidRPr="005072F0">
              <w:rPr>
                <w:rFonts w:ascii="Calibri" w:hAnsi="Calibri" w:cs="Calibri"/>
                <w:b/>
                <w:i/>
                <w:kern w:val="22"/>
                <w:u w:val="single"/>
              </w:rPr>
              <w:lastRenderedPageBreak/>
              <w:t>Obiettivo economico e miglioramento</w:t>
            </w:r>
            <w:r w:rsidRPr="005072F0">
              <w:rPr>
                <w:rFonts w:ascii="Calibri" w:hAnsi="Calibri" w:cs="Calibri"/>
                <w:i/>
                <w:kern w:val="22"/>
              </w:rPr>
              <w:t xml:space="preserve"> aziendale in termini di adeguamento alla domanda del mercato e aumento della competitività a seguito dell’investimento proposto con particolare riguardo ai seguenti aspetti:</w:t>
            </w:r>
          </w:p>
          <w:p w14:paraId="372B421E" w14:textId="77777777" w:rsidR="005603CC" w:rsidRDefault="005603CC" w:rsidP="005603CC">
            <w:pPr>
              <w:pStyle w:val="Paragrafoelenco"/>
              <w:numPr>
                <w:ilvl w:val="3"/>
                <w:numId w:val="22"/>
              </w:numPr>
              <w:ind w:left="1310" w:hanging="425"/>
              <w:jc w:val="both"/>
              <w:rPr>
                <w:rFonts w:ascii="Calibri" w:hAnsi="Calibri" w:cs="Calibri"/>
                <w:i/>
                <w:kern w:val="22"/>
              </w:rPr>
            </w:pPr>
            <w:r w:rsidRPr="001C4014">
              <w:rPr>
                <w:rFonts w:ascii="Calibri" w:hAnsi="Calibri" w:cs="Calibri"/>
                <w:i/>
                <w:kern w:val="22"/>
              </w:rPr>
              <w:t>impatto sul miglioramento della situazione reddituale aziendale: ___________________________________________</w:t>
            </w:r>
            <w:r>
              <w:rPr>
                <w:rFonts w:ascii="Calibri" w:hAnsi="Calibri" w:cs="Calibri"/>
                <w:i/>
                <w:kern w:val="22"/>
              </w:rPr>
              <w:t>___________________</w:t>
            </w:r>
            <w:r w:rsidRPr="001C4014">
              <w:rPr>
                <w:rFonts w:ascii="Calibri" w:hAnsi="Calibri" w:cs="Calibri"/>
                <w:i/>
                <w:kern w:val="22"/>
              </w:rPr>
              <w:t>;</w:t>
            </w:r>
          </w:p>
          <w:p w14:paraId="119445C7" w14:textId="77777777" w:rsidR="005603CC" w:rsidRDefault="005603CC" w:rsidP="005603CC">
            <w:pPr>
              <w:pStyle w:val="Paragrafoelenco"/>
              <w:numPr>
                <w:ilvl w:val="3"/>
                <w:numId w:val="22"/>
              </w:numPr>
              <w:ind w:left="1310" w:hanging="425"/>
              <w:jc w:val="both"/>
              <w:rPr>
                <w:rFonts w:ascii="Calibri" w:hAnsi="Calibri" w:cs="Calibri"/>
                <w:i/>
                <w:kern w:val="22"/>
              </w:rPr>
            </w:pPr>
            <w:r w:rsidRPr="001C4014">
              <w:rPr>
                <w:rFonts w:ascii="Calibri" w:hAnsi="Calibri" w:cs="Calibri"/>
                <w:i/>
                <w:kern w:val="22"/>
              </w:rPr>
              <w:t>impatto sull’organizzazione aziendale: ______________________________________________________________</w:t>
            </w:r>
            <w:r>
              <w:rPr>
                <w:rFonts w:ascii="Calibri" w:hAnsi="Calibri" w:cs="Calibri"/>
                <w:i/>
                <w:kern w:val="22"/>
              </w:rPr>
              <w:t>;</w:t>
            </w:r>
          </w:p>
          <w:p w14:paraId="0045A4B6" w14:textId="77777777" w:rsidR="005603CC" w:rsidRDefault="005603CC" w:rsidP="005603CC">
            <w:pPr>
              <w:pStyle w:val="Paragrafoelenco"/>
              <w:numPr>
                <w:ilvl w:val="3"/>
                <w:numId w:val="22"/>
              </w:numPr>
              <w:ind w:left="1310" w:hanging="425"/>
              <w:jc w:val="both"/>
              <w:rPr>
                <w:rFonts w:ascii="Calibri" w:hAnsi="Calibri" w:cs="Calibri"/>
                <w:i/>
                <w:kern w:val="22"/>
              </w:rPr>
            </w:pPr>
            <w:r w:rsidRPr="001C4014">
              <w:rPr>
                <w:rFonts w:ascii="Calibri" w:hAnsi="Calibri" w:cs="Calibri"/>
                <w:i/>
                <w:kern w:val="22"/>
              </w:rPr>
              <w:t>impatto sullo sviluppo e la diversificazione delle produzioni: ___________________________________________</w:t>
            </w:r>
            <w:r>
              <w:rPr>
                <w:rFonts w:ascii="Calibri" w:hAnsi="Calibri" w:cs="Calibri"/>
                <w:i/>
                <w:kern w:val="22"/>
              </w:rPr>
              <w:t>___________________;</w:t>
            </w:r>
          </w:p>
          <w:p w14:paraId="0ACC7D30" w14:textId="77777777" w:rsidR="005603CC" w:rsidRDefault="005603CC" w:rsidP="005603CC">
            <w:pPr>
              <w:pStyle w:val="Paragrafoelenco"/>
              <w:numPr>
                <w:ilvl w:val="3"/>
                <w:numId w:val="22"/>
              </w:numPr>
              <w:ind w:left="1310" w:hanging="425"/>
              <w:jc w:val="both"/>
              <w:rPr>
                <w:rFonts w:ascii="Calibri" w:hAnsi="Calibri" w:cs="Calibri"/>
                <w:i/>
                <w:kern w:val="22"/>
              </w:rPr>
            </w:pPr>
            <w:r w:rsidRPr="001C4014">
              <w:rPr>
                <w:rFonts w:ascii="Calibri" w:hAnsi="Calibri" w:cs="Calibri"/>
                <w:i/>
                <w:kern w:val="22"/>
              </w:rPr>
              <w:t>impatto sull’adozione di processi produttivi sostenibili d</w:t>
            </w:r>
            <w:r>
              <w:rPr>
                <w:rFonts w:ascii="Calibri" w:hAnsi="Calibri" w:cs="Calibri"/>
                <w:i/>
                <w:kern w:val="22"/>
              </w:rPr>
              <w:t xml:space="preserve">a un punto di vista </w:t>
            </w:r>
            <w:proofErr w:type="gramStart"/>
            <w:r>
              <w:rPr>
                <w:rFonts w:ascii="Calibri" w:hAnsi="Calibri" w:cs="Calibri"/>
                <w:i/>
                <w:kern w:val="22"/>
              </w:rPr>
              <w:t>ambientale:</w:t>
            </w:r>
            <w:r w:rsidRPr="001C4014">
              <w:rPr>
                <w:rFonts w:ascii="Calibri" w:hAnsi="Calibri" w:cs="Calibri"/>
                <w:i/>
                <w:kern w:val="22"/>
              </w:rPr>
              <w:t>_</w:t>
            </w:r>
            <w:proofErr w:type="gramEnd"/>
            <w:r w:rsidRPr="001C4014">
              <w:rPr>
                <w:rFonts w:ascii="Calibri" w:hAnsi="Calibri" w:cs="Calibri"/>
                <w:i/>
                <w:kern w:val="22"/>
              </w:rPr>
              <w:t>_____________________________</w:t>
            </w:r>
            <w:r>
              <w:rPr>
                <w:rFonts w:ascii="Calibri" w:hAnsi="Calibri" w:cs="Calibri"/>
                <w:i/>
                <w:kern w:val="22"/>
              </w:rPr>
              <w:t>______________________</w:t>
            </w:r>
            <w:r w:rsidRPr="001C4014">
              <w:rPr>
                <w:rFonts w:ascii="Calibri" w:hAnsi="Calibri" w:cs="Calibri"/>
                <w:i/>
                <w:kern w:val="22"/>
              </w:rPr>
              <w:t>;</w:t>
            </w:r>
          </w:p>
          <w:p w14:paraId="61EB4E36" w14:textId="120D171A" w:rsidR="005603CC" w:rsidRDefault="005603CC" w:rsidP="005603CC">
            <w:pPr>
              <w:pStyle w:val="Paragrafoelenco"/>
              <w:numPr>
                <w:ilvl w:val="3"/>
                <w:numId w:val="22"/>
              </w:numPr>
              <w:ind w:left="1310" w:hanging="425"/>
              <w:jc w:val="both"/>
              <w:rPr>
                <w:rFonts w:ascii="Calibri" w:hAnsi="Calibri" w:cs="Calibri"/>
                <w:i/>
                <w:kern w:val="22"/>
              </w:rPr>
            </w:pPr>
            <w:r w:rsidRPr="001C4014">
              <w:rPr>
                <w:rFonts w:ascii="Calibri" w:hAnsi="Calibri" w:cs="Calibri"/>
                <w:i/>
                <w:kern w:val="22"/>
              </w:rPr>
              <w:t>impatto sull’incremento delle vendite: ______________________________</w:t>
            </w:r>
            <w:r>
              <w:rPr>
                <w:rFonts w:ascii="Calibri" w:hAnsi="Calibri" w:cs="Calibri"/>
                <w:i/>
                <w:kern w:val="22"/>
              </w:rPr>
              <w:t>_______________________________</w:t>
            </w:r>
          </w:p>
          <w:p w14:paraId="1B3BED8E" w14:textId="32C0EC58" w:rsidR="003408EA" w:rsidRDefault="003408EA" w:rsidP="003408EA">
            <w:pPr>
              <w:pStyle w:val="Paragrafoelenco"/>
              <w:ind w:left="1310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2E37B819" w14:textId="2621ADE6" w:rsidR="003408EA" w:rsidRDefault="003408EA" w:rsidP="003408EA">
            <w:pPr>
              <w:pStyle w:val="Paragrafoelenco"/>
              <w:ind w:left="1310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1B24698B" w14:textId="7B527168" w:rsidR="005603CC" w:rsidRDefault="005603CC" w:rsidP="005603CC">
            <w:pPr>
              <w:pStyle w:val="Paragrafoelenco"/>
              <w:numPr>
                <w:ilvl w:val="2"/>
                <w:numId w:val="22"/>
              </w:numPr>
              <w:spacing w:after="120"/>
              <w:ind w:left="743" w:hanging="709"/>
              <w:jc w:val="both"/>
              <w:rPr>
                <w:rFonts w:ascii="Calibri" w:hAnsi="Calibri" w:cs="Calibri"/>
                <w:i/>
                <w:kern w:val="22"/>
              </w:rPr>
            </w:pPr>
            <w:r w:rsidRPr="005072F0">
              <w:rPr>
                <w:rFonts w:ascii="Calibri" w:hAnsi="Calibri" w:cs="Calibri"/>
                <w:b/>
                <w:i/>
                <w:kern w:val="22"/>
                <w:u w:val="single"/>
              </w:rPr>
              <w:t>Descrizione dettagliata dell’operazione</w:t>
            </w:r>
            <w:r w:rsidRPr="005072F0">
              <w:rPr>
                <w:rFonts w:ascii="Calibri" w:hAnsi="Calibri" w:cs="Calibri"/>
                <w:i/>
                <w:kern w:val="22"/>
              </w:rPr>
              <w:t xml:space="preserve"> (riportare le principali caratteristiche tecniche del bene proposto nei preventivi di spesa ponendo in evidenza le migliorie rispetto a beni simili eventualmente già presenti in cantina).</w:t>
            </w:r>
          </w:p>
          <w:p w14:paraId="24D5AC80" w14:textId="77777777" w:rsidR="003408EA" w:rsidRPr="003408EA" w:rsidRDefault="003408EA" w:rsidP="003408EA">
            <w:pPr>
              <w:spacing w:after="120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5EF1AE52" w14:textId="17AD9715" w:rsidR="005603CC" w:rsidRDefault="005603CC" w:rsidP="005603CC">
            <w:pPr>
              <w:pStyle w:val="Paragrafoelenco"/>
              <w:numPr>
                <w:ilvl w:val="2"/>
                <w:numId w:val="22"/>
              </w:numPr>
              <w:spacing w:after="120"/>
              <w:ind w:left="743" w:hanging="709"/>
              <w:jc w:val="both"/>
              <w:rPr>
                <w:rFonts w:ascii="Calibri" w:hAnsi="Calibri" w:cs="Calibri"/>
                <w:i/>
                <w:kern w:val="22"/>
              </w:rPr>
            </w:pPr>
            <w:r w:rsidRPr="005072F0">
              <w:rPr>
                <w:rFonts w:ascii="Calibri" w:hAnsi="Calibri" w:cs="Calibri"/>
                <w:b/>
                <w:i/>
                <w:kern w:val="22"/>
                <w:u w:val="single"/>
              </w:rPr>
              <w:t xml:space="preserve">Costo previsto </w:t>
            </w:r>
            <w:r w:rsidRPr="005072F0">
              <w:rPr>
                <w:rFonts w:ascii="Calibri" w:hAnsi="Calibri" w:cs="Calibri"/>
                <w:i/>
                <w:kern w:val="22"/>
              </w:rPr>
              <w:t>per l’operazione nr. 1</w:t>
            </w:r>
            <w:r>
              <w:rPr>
                <w:rFonts w:ascii="Calibri" w:hAnsi="Calibri" w:cs="Calibri"/>
                <w:i/>
                <w:kern w:val="22"/>
              </w:rPr>
              <w:t>;</w:t>
            </w:r>
          </w:p>
          <w:p w14:paraId="2D47A09A" w14:textId="77777777" w:rsidR="003408EA" w:rsidRPr="003408EA" w:rsidRDefault="003408EA" w:rsidP="003408EA">
            <w:pPr>
              <w:pStyle w:val="Paragrafoelenco"/>
              <w:rPr>
                <w:rFonts w:ascii="Calibri" w:hAnsi="Calibri" w:cs="Calibri"/>
                <w:i/>
                <w:kern w:val="22"/>
              </w:rPr>
            </w:pPr>
          </w:p>
          <w:p w14:paraId="7989AEC8" w14:textId="77777777" w:rsidR="003408EA" w:rsidRPr="003408EA" w:rsidRDefault="003408EA" w:rsidP="003408EA">
            <w:pPr>
              <w:spacing w:after="120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78B95BCC" w14:textId="7E9ED68C" w:rsidR="005603CC" w:rsidRDefault="005603CC" w:rsidP="005603CC">
            <w:pPr>
              <w:pStyle w:val="Paragrafoelenco"/>
              <w:numPr>
                <w:ilvl w:val="2"/>
                <w:numId w:val="22"/>
              </w:numPr>
              <w:spacing w:after="120"/>
              <w:ind w:left="743" w:hanging="709"/>
              <w:jc w:val="both"/>
              <w:rPr>
                <w:rFonts w:ascii="Calibri" w:hAnsi="Calibri" w:cs="Calibri"/>
                <w:i/>
                <w:kern w:val="22"/>
              </w:rPr>
            </w:pPr>
            <w:r w:rsidRPr="005072F0">
              <w:rPr>
                <w:rFonts w:ascii="Calibri" w:hAnsi="Calibri" w:cs="Calibri"/>
                <w:b/>
                <w:i/>
                <w:kern w:val="22"/>
                <w:u w:val="single"/>
              </w:rPr>
              <w:t>Localizzazione</w:t>
            </w:r>
            <w:r w:rsidRPr="005072F0">
              <w:rPr>
                <w:rFonts w:ascii="Calibri" w:hAnsi="Calibri" w:cs="Calibri"/>
                <w:i/>
                <w:kern w:val="22"/>
              </w:rPr>
              <w:t xml:space="preserve"> dell’operazione nr. 1 (comune, indirizzo) e riportare gli estremi catastali (foglio e particella) del fabbricato in cui </w:t>
            </w:r>
            <w:r w:rsidR="000438F7">
              <w:rPr>
                <w:rFonts w:ascii="Calibri" w:hAnsi="Calibri" w:cs="Calibri"/>
                <w:i/>
                <w:kern w:val="22"/>
              </w:rPr>
              <w:t>verrà collocato/eseguito l’intervento</w:t>
            </w:r>
            <w:r w:rsidRPr="005072F0">
              <w:rPr>
                <w:rFonts w:ascii="Calibri" w:hAnsi="Calibri" w:cs="Calibri"/>
                <w:i/>
                <w:kern w:val="22"/>
              </w:rPr>
              <w:t>;</w:t>
            </w:r>
          </w:p>
          <w:p w14:paraId="4FB5C19E" w14:textId="77777777" w:rsidR="003408EA" w:rsidRPr="003408EA" w:rsidRDefault="003408EA" w:rsidP="003408EA">
            <w:pPr>
              <w:spacing w:after="120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1F3B9B8A" w14:textId="273F8CDA" w:rsidR="00AC3EE8" w:rsidRDefault="005603CC" w:rsidP="00AC3EE8">
            <w:pPr>
              <w:pStyle w:val="Paragrafoelenco"/>
              <w:numPr>
                <w:ilvl w:val="2"/>
                <w:numId w:val="22"/>
              </w:numPr>
              <w:spacing w:after="120"/>
              <w:ind w:left="743" w:hanging="709"/>
              <w:jc w:val="both"/>
              <w:rPr>
                <w:rFonts w:ascii="Calibri" w:hAnsi="Calibri" w:cs="Calibri"/>
                <w:i/>
                <w:kern w:val="22"/>
              </w:rPr>
            </w:pPr>
            <w:r w:rsidRPr="005072F0">
              <w:rPr>
                <w:rFonts w:ascii="Calibri" w:hAnsi="Calibri" w:cs="Calibri"/>
                <w:b/>
                <w:i/>
                <w:kern w:val="22"/>
                <w:u w:val="single"/>
              </w:rPr>
              <w:t>Tempistica</w:t>
            </w:r>
            <w:r w:rsidRPr="005072F0">
              <w:rPr>
                <w:rFonts w:ascii="Calibri" w:hAnsi="Calibri" w:cs="Calibri"/>
                <w:i/>
                <w:kern w:val="22"/>
              </w:rPr>
              <w:t xml:space="preserve"> di realizzazione dell’operazione nr. 1</w:t>
            </w:r>
            <w:r>
              <w:rPr>
                <w:rFonts w:ascii="Calibri" w:hAnsi="Calibri" w:cs="Calibri"/>
                <w:i/>
                <w:kern w:val="22"/>
              </w:rPr>
              <w:t>;</w:t>
            </w:r>
          </w:p>
          <w:p w14:paraId="4C0B5977" w14:textId="77777777" w:rsidR="00AC3EE8" w:rsidRDefault="00AC3EE8" w:rsidP="00AC3EE8">
            <w:pPr>
              <w:pStyle w:val="Paragrafoelenco"/>
              <w:spacing w:after="120"/>
              <w:ind w:left="743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54BEC397" w14:textId="4053CFE4" w:rsidR="00AC3EE8" w:rsidRPr="00031A94" w:rsidRDefault="00AC3EE8" w:rsidP="00AC3EE8">
            <w:pPr>
              <w:pStyle w:val="Paragrafoelenco"/>
              <w:numPr>
                <w:ilvl w:val="2"/>
                <w:numId w:val="22"/>
              </w:numPr>
              <w:spacing w:after="120"/>
              <w:ind w:left="743" w:hanging="709"/>
              <w:jc w:val="both"/>
              <w:rPr>
                <w:rFonts w:ascii="Calibri" w:hAnsi="Calibri" w:cs="Calibri"/>
                <w:i/>
                <w:kern w:val="22"/>
              </w:rPr>
            </w:pPr>
            <w:r w:rsidRPr="00031A94">
              <w:rPr>
                <w:rFonts w:ascii="Calibri" w:hAnsi="Calibri" w:cs="Calibri"/>
                <w:b/>
                <w:i/>
                <w:kern w:val="22"/>
                <w:u w:val="single"/>
              </w:rPr>
              <w:t>Ditta e preventivo scelti</w:t>
            </w:r>
          </w:p>
          <w:p w14:paraId="6A5B2E99" w14:textId="77777777" w:rsidR="00AC3EE8" w:rsidRPr="00031A94" w:rsidRDefault="00AC3EE8" w:rsidP="00AC3EE8">
            <w:pPr>
              <w:pStyle w:val="Paragrafoelenco"/>
              <w:spacing w:after="120"/>
              <w:ind w:left="743"/>
              <w:jc w:val="both"/>
              <w:rPr>
                <w:rFonts w:ascii="Calibri" w:hAnsi="Calibri" w:cs="Calibri"/>
                <w:i/>
                <w:kern w:val="22"/>
              </w:rPr>
            </w:pPr>
            <w:bookmarkStart w:id="0" w:name="_GoBack"/>
            <w:bookmarkEnd w:id="0"/>
          </w:p>
          <w:p w14:paraId="5F0DA8DA" w14:textId="26D361C3" w:rsidR="003408EA" w:rsidRPr="00031A94" w:rsidRDefault="00AC3EE8" w:rsidP="00636232">
            <w:pPr>
              <w:pStyle w:val="Paragrafoelenco"/>
              <w:numPr>
                <w:ilvl w:val="2"/>
                <w:numId w:val="22"/>
              </w:numPr>
              <w:spacing w:after="120"/>
              <w:ind w:left="743" w:hanging="709"/>
              <w:jc w:val="both"/>
              <w:rPr>
                <w:rFonts w:ascii="Calibri" w:hAnsi="Calibri" w:cs="Calibri"/>
                <w:kern w:val="22"/>
              </w:rPr>
            </w:pPr>
            <w:r w:rsidRPr="00031A94">
              <w:rPr>
                <w:rFonts w:ascii="Calibri" w:hAnsi="Calibri" w:cs="Calibri"/>
                <w:b/>
                <w:i/>
                <w:kern w:val="22"/>
                <w:u w:val="single"/>
              </w:rPr>
              <w:t>Motivazione della scelta del fornitore</w:t>
            </w:r>
            <w:r w:rsidRPr="00031A94">
              <w:rPr>
                <w:rFonts w:ascii="Calibri" w:hAnsi="Calibri" w:cs="Calibri"/>
                <w:kern w:val="22"/>
              </w:rPr>
              <w:t>, illustra</w:t>
            </w:r>
            <w:r w:rsidR="00636232" w:rsidRPr="00031A94">
              <w:rPr>
                <w:rFonts w:ascii="Calibri" w:hAnsi="Calibri" w:cs="Calibri"/>
                <w:kern w:val="22"/>
              </w:rPr>
              <w:t>re</w:t>
            </w:r>
            <w:r w:rsidRPr="00031A94">
              <w:rPr>
                <w:rFonts w:ascii="Calibri" w:hAnsi="Calibri" w:cs="Calibri"/>
                <w:kern w:val="22"/>
              </w:rPr>
              <w:t xml:space="preserve"> </w:t>
            </w:r>
            <w:r w:rsidR="00636232" w:rsidRPr="00031A94">
              <w:rPr>
                <w:rFonts w:ascii="Calibri" w:hAnsi="Calibri" w:cs="Calibri"/>
                <w:kern w:val="22"/>
              </w:rPr>
              <w:t xml:space="preserve">dettagliatamente </w:t>
            </w:r>
            <w:r w:rsidRPr="00031A94">
              <w:rPr>
                <w:rFonts w:ascii="Calibri" w:hAnsi="Calibri" w:cs="Calibri"/>
                <w:kern w:val="22"/>
              </w:rPr>
              <w:t>l</w:t>
            </w:r>
            <w:r w:rsidR="00636232" w:rsidRPr="00031A94">
              <w:rPr>
                <w:rFonts w:ascii="Calibri" w:hAnsi="Calibri" w:cs="Calibri"/>
                <w:kern w:val="22"/>
              </w:rPr>
              <w:t>e motivazioni alla base d</w:t>
            </w:r>
            <w:r w:rsidRPr="00031A94">
              <w:rPr>
                <w:rFonts w:ascii="Calibri" w:hAnsi="Calibri" w:cs="Calibri"/>
                <w:kern w:val="22"/>
              </w:rPr>
              <w:t xml:space="preserve">ella scelta del </w:t>
            </w:r>
            <w:r w:rsidR="00636232" w:rsidRPr="00031A94">
              <w:rPr>
                <w:rFonts w:ascii="Calibri" w:hAnsi="Calibri" w:cs="Calibri"/>
                <w:kern w:val="22"/>
              </w:rPr>
              <w:t>preventivo rispetto agli altri</w:t>
            </w:r>
            <w:r w:rsidRPr="00031A94">
              <w:rPr>
                <w:rFonts w:ascii="Calibri" w:hAnsi="Calibri" w:cs="Calibri"/>
                <w:kern w:val="22"/>
              </w:rPr>
              <w:t>.</w:t>
            </w:r>
          </w:p>
          <w:p w14:paraId="79C002C1" w14:textId="51EF293B" w:rsidR="002E1366" w:rsidRPr="002E1366" w:rsidRDefault="002E1366" w:rsidP="002E1366">
            <w:pPr>
              <w:pStyle w:val="Paragrafoelenco"/>
              <w:spacing w:after="120"/>
              <w:ind w:left="743"/>
              <w:jc w:val="both"/>
              <w:rPr>
                <w:rFonts w:ascii="Calibri" w:hAnsi="Calibri" w:cs="Calibri"/>
                <w:color w:val="FF0000"/>
                <w:kern w:val="22"/>
              </w:rPr>
            </w:pPr>
          </w:p>
        </w:tc>
      </w:tr>
    </w:tbl>
    <w:p w14:paraId="61AD76D4" w14:textId="77777777" w:rsidR="005603CC" w:rsidRDefault="005603CC" w:rsidP="00E03C3E">
      <w:pPr>
        <w:pStyle w:val="Paragrafoelenco"/>
        <w:ind w:left="1224" w:hanging="798"/>
        <w:rPr>
          <w:rFonts w:ascii="Calibri" w:hAnsi="Calibri" w:cs="Calibri"/>
          <w:b/>
          <w:i/>
          <w:kern w:val="22"/>
        </w:rPr>
      </w:pPr>
    </w:p>
    <w:p w14:paraId="04B2F4E5" w14:textId="0BD70142" w:rsidR="00E03C3E" w:rsidRPr="00AC3EE8" w:rsidRDefault="00E03C3E" w:rsidP="00E03C3E">
      <w:pPr>
        <w:pStyle w:val="Paragrafoelenco"/>
        <w:ind w:left="1224" w:hanging="798"/>
        <w:rPr>
          <w:rFonts w:ascii="Calibri" w:hAnsi="Calibri" w:cs="Calibri"/>
          <w:b/>
          <w:i/>
          <w:kern w:val="22"/>
          <w:sz w:val="28"/>
          <w:u w:val="single"/>
        </w:rPr>
      </w:pPr>
      <w:r w:rsidRPr="00AC3EE8">
        <w:rPr>
          <w:rFonts w:ascii="Calibri" w:hAnsi="Calibri" w:cs="Calibri"/>
          <w:b/>
          <w:i/>
          <w:kern w:val="22"/>
          <w:sz w:val="28"/>
          <w:u w:val="single"/>
        </w:rPr>
        <w:t xml:space="preserve">Ripetere i punti da </w:t>
      </w:r>
      <w:r w:rsidR="00AC3EE8" w:rsidRPr="00AC3EE8">
        <w:rPr>
          <w:rFonts w:ascii="Calibri" w:hAnsi="Calibri" w:cs="Calibri"/>
          <w:b/>
          <w:i/>
          <w:kern w:val="22"/>
          <w:sz w:val="28"/>
          <w:u w:val="single"/>
        </w:rPr>
        <w:t>3</w:t>
      </w:r>
      <w:r w:rsidRPr="00AC3EE8">
        <w:rPr>
          <w:rFonts w:ascii="Calibri" w:hAnsi="Calibri" w:cs="Calibri"/>
          <w:b/>
          <w:i/>
          <w:kern w:val="22"/>
          <w:sz w:val="28"/>
          <w:u w:val="single"/>
        </w:rPr>
        <w:t xml:space="preserve">.1 fino a </w:t>
      </w:r>
      <w:r w:rsidR="00AC3EE8" w:rsidRPr="00AC3EE8">
        <w:rPr>
          <w:rFonts w:ascii="Calibri" w:hAnsi="Calibri" w:cs="Calibri"/>
          <w:b/>
          <w:i/>
          <w:kern w:val="22"/>
          <w:sz w:val="28"/>
          <w:u w:val="single"/>
        </w:rPr>
        <w:t>3</w:t>
      </w:r>
      <w:r w:rsidRPr="00AC3EE8">
        <w:rPr>
          <w:rFonts w:ascii="Calibri" w:hAnsi="Calibri" w:cs="Calibri"/>
          <w:b/>
          <w:i/>
          <w:kern w:val="22"/>
          <w:sz w:val="28"/>
          <w:u w:val="single"/>
        </w:rPr>
        <w:t>.1.</w:t>
      </w:r>
      <w:r w:rsidR="00AC3EE8" w:rsidRPr="00AC3EE8">
        <w:rPr>
          <w:rFonts w:ascii="Calibri" w:hAnsi="Calibri" w:cs="Calibri"/>
          <w:b/>
          <w:i/>
          <w:kern w:val="22"/>
          <w:sz w:val="28"/>
          <w:u w:val="single"/>
        </w:rPr>
        <w:t>9</w:t>
      </w:r>
      <w:r w:rsidRPr="00AC3EE8">
        <w:rPr>
          <w:rFonts w:ascii="Calibri" w:hAnsi="Calibri" w:cs="Calibri"/>
          <w:b/>
          <w:i/>
          <w:kern w:val="22"/>
          <w:sz w:val="28"/>
          <w:u w:val="single"/>
        </w:rPr>
        <w:t xml:space="preserve"> per ogni ulteriore operazione in programma</w:t>
      </w:r>
    </w:p>
    <w:p w14:paraId="73CC2DB3" w14:textId="12A78977" w:rsidR="005603CC" w:rsidRDefault="005603CC" w:rsidP="00E03C3E">
      <w:pPr>
        <w:pStyle w:val="Paragrafoelenco"/>
        <w:ind w:left="1224" w:hanging="798"/>
        <w:rPr>
          <w:rFonts w:ascii="Calibri" w:hAnsi="Calibri" w:cs="Calibri"/>
          <w:i/>
          <w:kern w:val="22"/>
        </w:rPr>
      </w:pPr>
    </w:p>
    <w:p w14:paraId="405159B2" w14:textId="77777777" w:rsidR="000438F7" w:rsidRDefault="000438F7" w:rsidP="00E03C3E">
      <w:pPr>
        <w:pStyle w:val="Paragrafoelenco"/>
        <w:ind w:left="1224" w:hanging="798"/>
        <w:rPr>
          <w:rFonts w:ascii="Calibri" w:hAnsi="Calibri" w:cs="Calibri"/>
          <w:i/>
          <w:kern w:val="22"/>
        </w:rPr>
      </w:pPr>
    </w:p>
    <w:p w14:paraId="73380852" w14:textId="5664FD70" w:rsidR="001C4014" w:rsidRPr="005603CC" w:rsidRDefault="005603CC" w:rsidP="005603CC">
      <w:pPr>
        <w:pStyle w:val="Paragrafoelenco"/>
        <w:numPr>
          <w:ilvl w:val="0"/>
          <w:numId w:val="22"/>
        </w:numPr>
        <w:spacing w:after="120"/>
        <w:ind w:left="357" w:hanging="357"/>
        <w:rPr>
          <w:rFonts w:ascii="Calibri" w:hAnsi="Calibri" w:cs="Calibri"/>
          <w:b/>
          <w:bCs w:val="0"/>
          <w:smallCaps/>
          <w:color w:val="365F91"/>
        </w:rPr>
      </w:pPr>
      <w:r w:rsidRPr="005603CC">
        <w:rPr>
          <w:rFonts w:ascii="Calibri" w:hAnsi="Calibri" w:cs="Calibri"/>
          <w:b/>
          <w:bCs w:val="0"/>
          <w:smallCaps/>
          <w:color w:val="365F91"/>
        </w:rPr>
        <w:t xml:space="preserve">QUADRO ECONOMICO GENERALE DEL PROGETTO PROPOSTO </w:t>
      </w:r>
    </w:p>
    <w:p w14:paraId="6B73CADA" w14:textId="30ED2C17" w:rsidR="0097034B" w:rsidRDefault="001C4014" w:rsidP="005603CC">
      <w:pPr>
        <w:spacing w:after="120" w:line="276" w:lineRule="auto"/>
        <w:ind w:left="284"/>
        <w:jc w:val="both"/>
        <w:rPr>
          <w:rFonts w:ascii="Calibri" w:hAnsi="Calibri" w:cs="Calibri"/>
          <w:kern w:val="22"/>
        </w:rPr>
      </w:pPr>
      <w:r w:rsidRPr="001C4014">
        <w:rPr>
          <w:rFonts w:ascii="Calibri" w:hAnsi="Calibri" w:cs="Calibri"/>
          <w:kern w:val="22"/>
        </w:rPr>
        <w:t>(</w:t>
      </w:r>
      <w:r w:rsidR="005603CC" w:rsidRPr="001C4014">
        <w:rPr>
          <w:rFonts w:ascii="Calibri" w:hAnsi="Calibri" w:cs="Calibri"/>
          <w:kern w:val="22"/>
        </w:rPr>
        <w:t>riportare i dati nella tabella di seguito riportata, suddivisi per ciascun investimento)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522"/>
        <w:gridCol w:w="522"/>
        <w:gridCol w:w="524"/>
        <w:gridCol w:w="5813"/>
        <w:gridCol w:w="1606"/>
      </w:tblGrid>
      <w:tr w:rsidR="008306C5" w:rsidRPr="004A5F63" w14:paraId="2E785341" w14:textId="77777777" w:rsidTr="005603CC">
        <w:trPr>
          <w:trHeight w:val="401"/>
          <w:jc w:val="right"/>
        </w:trPr>
        <w:tc>
          <w:tcPr>
            <w:tcW w:w="1147" w:type="pct"/>
            <w:gridSpan w:val="4"/>
          </w:tcPr>
          <w:p w14:paraId="00C045B1" w14:textId="77777777" w:rsidR="008306C5" w:rsidRPr="004A5F63" w:rsidRDefault="008306C5" w:rsidP="00747761">
            <w:pPr>
              <w:spacing w:before="80" w:after="80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A5F63">
              <w:rPr>
                <w:rFonts w:ascii="Calibri" w:hAnsi="Calibri" w:cs="Calibri"/>
                <w:b/>
                <w:i/>
                <w:sz w:val="22"/>
                <w:szCs w:val="22"/>
              </w:rPr>
              <w:t>Codice Inte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r</w:t>
            </w:r>
            <w:r w:rsidRPr="004A5F63">
              <w:rPr>
                <w:rFonts w:ascii="Calibri" w:hAnsi="Calibri" w:cs="Calibri"/>
                <w:b/>
                <w:i/>
                <w:sz w:val="22"/>
                <w:szCs w:val="22"/>
              </w:rPr>
              <w:t>vento</w:t>
            </w:r>
          </w:p>
        </w:tc>
        <w:tc>
          <w:tcPr>
            <w:tcW w:w="3019" w:type="pct"/>
            <w:hideMark/>
          </w:tcPr>
          <w:p w14:paraId="6B3E4C6C" w14:textId="77777777" w:rsidR="008306C5" w:rsidRPr="004A5F63" w:rsidRDefault="008306C5" w:rsidP="00747761">
            <w:pPr>
              <w:spacing w:before="80" w:after="80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Descrizione Intervento</w:t>
            </w:r>
          </w:p>
        </w:tc>
        <w:tc>
          <w:tcPr>
            <w:tcW w:w="834" w:type="pct"/>
            <w:hideMark/>
          </w:tcPr>
          <w:p w14:paraId="5006C31F" w14:textId="77777777" w:rsidR="008306C5" w:rsidRPr="004A5F63" w:rsidRDefault="008306C5" w:rsidP="00747761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Importo</w:t>
            </w:r>
          </w:p>
        </w:tc>
      </w:tr>
      <w:tr w:rsidR="008306C5" w:rsidRPr="004A5F63" w14:paraId="4D54025A" w14:textId="77777777" w:rsidTr="000438F7">
        <w:trPr>
          <w:trHeight w:val="454"/>
          <w:jc w:val="right"/>
        </w:trPr>
        <w:tc>
          <w:tcPr>
            <w:tcW w:w="333" w:type="pct"/>
            <w:vAlign w:val="center"/>
          </w:tcPr>
          <w:p w14:paraId="591EBA08" w14:textId="77777777" w:rsidR="008306C5" w:rsidRPr="004A5F63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A / B</w:t>
            </w:r>
          </w:p>
        </w:tc>
        <w:tc>
          <w:tcPr>
            <w:tcW w:w="271" w:type="pct"/>
            <w:vAlign w:val="center"/>
          </w:tcPr>
          <w:p w14:paraId="0AD3A172" w14:textId="77777777" w:rsidR="008306C5" w:rsidRPr="004A5F63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000</w:t>
            </w:r>
          </w:p>
        </w:tc>
        <w:tc>
          <w:tcPr>
            <w:tcW w:w="271" w:type="pct"/>
            <w:vAlign w:val="center"/>
          </w:tcPr>
          <w:p w14:paraId="73E55266" w14:textId="77777777" w:rsidR="008306C5" w:rsidRPr="004A5F63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000</w:t>
            </w:r>
          </w:p>
        </w:tc>
        <w:tc>
          <w:tcPr>
            <w:tcW w:w="272" w:type="pct"/>
            <w:vAlign w:val="center"/>
          </w:tcPr>
          <w:p w14:paraId="3F9717E7" w14:textId="77777777" w:rsidR="008306C5" w:rsidRPr="004A5F63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000</w:t>
            </w:r>
          </w:p>
        </w:tc>
        <w:tc>
          <w:tcPr>
            <w:tcW w:w="3019" w:type="pct"/>
            <w:vAlign w:val="center"/>
            <w:hideMark/>
          </w:tcPr>
          <w:p w14:paraId="227CD4B5" w14:textId="77777777" w:rsidR="008306C5" w:rsidRPr="004A5F63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xxx</w:t>
            </w:r>
          </w:p>
        </w:tc>
        <w:tc>
          <w:tcPr>
            <w:tcW w:w="834" w:type="pct"/>
            <w:vAlign w:val="center"/>
            <w:hideMark/>
          </w:tcPr>
          <w:p w14:paraId="29F8EACA" w14:textId="77777777" w:rsidR="008306C5" w:rsidRPr="004A5F63" w:rsidRDefault="008306C5" w:rsidP="000438F7">
            <w:pPr>
              <w:jc w:val="center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4A5F63">
              <w:rPr>
                <w:rFonts w:ascii="Calibri" w:hAnsi="Calibri" w:cs="Calibri"/>
                <w:sz w:val="22"/>
                <w:szCs w:val="22"/>
              </w:rPr>
              <w:t>xxx</w:t>
            </w:r>
          </w:p>
        </w:tc>
      </w:tr>
      <w:tr w:rsidR="008306C5" w:rsidRPr="004A5F63" w14:paraId="185D31C4" w14:textId="77777777" w:rsidTr="000438F7">
        <w:trPr>
          <w:trHeight w:val="454"/>
          <w:jc w:val="right"/>
        </w:trPr>
        <w:tc>
          <w:tcPr>
            <w:tcW w:w="333" w:type="pct"/>
            <w:vAlign w:val="center"/>
          </w:tcPr>
          <w:p w14:paraId="2AEB0EAA" w14:textId="77777777" w:rsidR="008306C5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A / B</w:t>
            </w:r>
          </w:p>
        </w:tc>
        <w:tc>
          <w:tcPr>
            <w:tcW w:w="271" w:type="pct"/>
            <w:vAlign w:val="center"/>
          </w:tcPr>
          <w:p w14:paraId="169E4CAD" w14:textId="77777777" w:rsidR="008306C5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000</w:t>
            </w:r>
          </w:p>
        </w:tc>
        <w:tc>
          <w:tcPr>
            <w:tcW w:w="271" w:type="pct"/>
            <w:vAlign w:val="center"/>
          </w:tcPr>
          <w:p w14:paraId="51F0562C" w14:textId="77777777" w:rsidR="008306C5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000</w:t>
            </w:r>
          </w:p>
        </w:tc>
        <w:tc>
          <w:tcPr>
            <w:tcW w:w="272" w:type="pct"/>
            <w:vAlign w:val="center"/>
          </w:tcPr>
          <w:p w14:paraId="0C26C136" w14:textId="77777777" w:rsidR="008306C5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000</w:t>
            </w:r>
          </w:p>
        </w:tc>
        <w:tc>
          <w:tcPr>
            <w:tcW w:w="3019" w:type="pct"/>
            <w:vAlign w:val="center"/>
          </w:tcPr>
          <w:p w14:paraId="45CEE552" w14:textId="77777777" w:rsidR="008306C5" w:rsidRPr="004A5F63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xxx</w:t>
            </w:r>
          </w:p>
        </w:tc>
        <w:tc>
          <w:tcPr>
            <w:tcW w:w="834" w:type="pct"/>
            <w:vAlign w:val="center"/>
          </w:tcPr>
          <w:p w14:paraId="2D40572D" w14:textId="77777777" w:rsidR="008306C5" w:rsidRPr="004A5F63" w:rsidRDefault="008306C5" w:rsidP="000438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xxx</w:t>
            </w:r>
          </w:p>
        </w:tc>
      </w:tr>
      <w:tr w:rsidR="008306C5" w:rsidRPr="004A5F63" w14:paraId="52375AF4" w14:textId="77777777" w:rsidTr="000438F7">
        <w:trPr>
          <w:trHeight w:val="454"/>
          <w:jc w:val="right"/>
        </w:trPr>
        <w:tc>
          <w:tcPr>
            <w:tcW w:w="333" w:type="pct"/>
            <w:vAlign w:val="center"/>
          </w:tcPr>
          <w:p w14:paraId="4A4AEC91" w14:textId="77777777" w:rsidR="008306C5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lastRenderedPageBreak/>
              <w:t>A / B</w:t>
            </w:r>
          </w:p>
        </w:tc>
        <w:tc>
          <w:tcPr>
            <w:tcW w:w="271" w:type="pct"/>
            <w:vAlign w:val="center"/>
          </w:tcPr>
          <w:p w14:paraId="376251A4" w14:textId="77777777" w:rsidR="008306C5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000</w:t>
            </w:r>
          </w:p>
        </w:tc>
        <w:tc>
          <w:tcPr>
            <w:tcW w:w="271" w:type="pct"/>
            <w:vAlign w:val="center"/>
          </w:tcPr>
          <w:p w14:paraId="51E2C7AF" w14:textId="77777777" w:rsidR="008306C5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000</w:t>
            </w:r>
          </w:p>
        </w:tc>
        <w:tc>
          <w:tcPr>
            <w:tcW w:w="272" w:type="pct"/>
            <w:vAlign w:val="center"/>
          </w:tcPr>
          <w:p w14:paraId="04136CE1" w14:textId="77777777" w:rsidR="008306C5" w:rsidRDefault="008306C5" w:rsidP="000438F7">
            <w:pPr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000</w:t>
            </w:r>
          </w:p>
        </w:tc>
        <w:tc>
          <w:tcPr>
            <w:tcW w:w="3019" w:type="pct"/>
            <w:vAlign w:val="center"/>
          </w:tcPr>
          <w:p w14:paraId="7844A137" w14:textId="77777777" w:rsidR="008306C5" w:rsidRPr="00C23971" w:rsidRDefault="008306C5" w:rsidP="000438F7">
            <w:pPr>
              <w:rPr>
                <w:rFonts w:ascii="Calibri" w:hAnsi="Calibri" w:cs="Calibri"/>
                <w:b/>
                <w:bCs w:val="0"/>
                <w:i/>
                <w:sz w:val="22"/>
                <w:szCs w:val="22"/>
              </w:rPr>
            </w:pPr>
            <w:r w:rsidRPr="00C23971">
              <w:rPr>
                <w:rFonts w:ascii="Calibri" w:hAnsi="Calibri" w:cs="Calibri"/>
                <w:b/>
                <w:bCs w:val="0"/>
                <w:i/>
                <w:sz w:val="22"/>
                <w:szCs w:val="22"/>
              </w:rPr>
              <w:t>TOTALE</w:t>
            </w:r>
          </w:p>
        </w:tc>
        <w:tc>
          <w:tcPr>
            <w:tcW w:w="834" w:type="pct"/>
            <w:vAlign w:val="center"/>
          </w:tcPr>
          <w:p w14:paraId="7BE9C4FF" w14:textId="77777777" w:rsidR="008306C5" w:rsidRPr="004A5F63" w:rsidRDefault="008306C5" w:rsidP="000438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xxx</w:t>
            </w:r>
          </w:p>
        </w:tc>
      </w:tr>
    </w:tbl>
    <w:p w14:paraId="5529859C" w14:textId="77777777" w:rsidR="000438F7" w:rsidRDefault="000438F7" w:rsidP="005603CC">
      <w:pPr>
        <w:pStyle w:val="paragrafi"/>
        <w:spacing w:line="276" w:lineRule="auto"/>
        <w:ind w:left="284"/>
        <w:rPr>
          <w:rFonts w:ascii="Calibri" w:hAnsi="Calibri" w:cs="Calibri"/>
          <w:b w:val="0"/>
          <w:smallCaps w:val="0"/>
          <w:kern w:val="22"/>
          <w:szCs w:val="22"/>
        </w:rPr>
      </w:pPr>
    </w:p>
    <w:p w14:paraId="462BFD54" w14:textId="7157ECEF" w:rsidR="00A06215" w:rsidRPr="004A5F63" w:rsidRDefault="003C75C8" w:rsidP="005603CC">
      <w:pPr>
        <w:pStyle w:val="paragrafi"/>
        <w:spacing w:line="276" w:lineRule="auto"/>
        <w:ind w:left="284"/>
        <w:rPr>
          <w:rFonts w:ascii="Calibri" w:hAnsi="Calibri" w:cs="Calibri"/>
          <w:b w:val="0"/>
          <w:bCs/>
          <w:szCs w:val="22"/>
        </w:rPr>
      </w:pPr>
      <w:r w:rsidRPr="004A5F63">
        <w:rPr>
          <w:rFonts w:ascii="Calibri" w:hAnsi="Calibri" w:cs="Calibri"/>
          <w:b w:val="0"/>
          <w:smallCaps w:val="0"/>
          <w:kern w:val="22"/>
          <w:szCs w:val="22"/>
        </w:rPr>
        <w:t>N</w:t>
      </w:r>
      <w:r w:rsidR="00A06215" w:rsidRPr="004A5F63">
        <w:rPr>
          <w:rFonts w:ascii="Calibri" w:hAnsi="Calibri" w:cs="Calibri"/>
          <w:b w:val="0"/>
          <w:smallCaps w:val="0"/>
          <w:kern w:val="22"/>
          <w:szCs w:val="22"/>
        </w:rPr>
        <w:t>ella seguente tabella viene riportato in dettaglio il costo totale di investimento con la relativa aliquota di contributo e la percentuale di quota privata</w:t>
      </w:r>
      <w:r w:rsidR="006A39F0">
        <w:rPr>
          <w:rFonts w:ascii="Calibri" w:hAnsi="Calibri" w:cs="Calibri"/>
          <w:b w:val="0"/>
          <w:smallCaps w:val="0"/>
          <w:kern w:val="22"/>
          <w:szCs w:val="22"/>
        </w:rPr>
        <w:t xml:space="preserve"> che sarà a carico della ditta.</w:t>
      </w:r>
    </w:p>
    <w:tbl>
      <w:tblPr>
        <w:tblW w:w="5000" w:type="pct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915"/>
        <w:gridCol w:w="1841"/>
        <w:gridCol w:w="2455"/>
        <w:gridCol w:w="2417"/>
      </w:tblGrid>
      <w:tr w:rsidR="00A06215" w:rsidRPr="004A5F63" w14:paraId="5EED8750" w14:textId="77777777" w:rsidTr="005603CC">
        <w:trPr>
          <w:trHeight w:val="562"/>
          <w:jc w:val="right"/>
        </w:trPr>
        <w:tc>
          <w:tcPr>
            <w:tcW w:w="1514" w:type="pct"/>
            <w:shd w:val="clear" w:color="auto" w:fill="auto"/>
            <w:vAlign w:val="center"/>
          </w:tcPr>
          <w:p w14:paraId="30C1BA49" w14:textId="77777777" w:rsidR="00A06215" w:rsidRPr="004A5F63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rFonts w:ascii="Calibri" w:hAnsi="Calibri" w:cs="Calibri"/>
                <w:b/>
                <w:bCs w:val="0"/>
                <w:iCs/>
                <w:sz w:val="22"/>
                <w:szCs w:val="22"/>
              </w:rPr>
            </w:pPr>
            <w:r w:rsidRPr="004A5F63">
              <w:rPr>
                <w:rFonts w:ascii="Calibri" w:hAnsi="Calibri" w:cs="Calibri"/>
                <w:b/>
                <w:iCs/>
                <w:sz w:val="22"/>
                <w:szCs w:val="22"/>
              </w:rPr>
              <w:t>Costo Totale investimento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131449DB" w14:textId="77777777" w:rsidR="00A06215" w:rsidRPr="004A5F63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rFonts w:ascii="Calibri" w:hAnsi="Calibri" w:cs="Calibri"/>
                <w:b/>
                <w:bCs w:val="0"/>
                <w:iCs/>
                <w:sz w:val="22"/>
                <w:szCs w:val="22"/>
              </w:rPr>
            </w:pPr>
            <w:r w:rsidRPr="004A5F63">
              <w:rPr>
                <w:rFonts w:ascii="Calibri" w:hAnsi="Calibri" w:cs="Calibri"/>
                <w:b/>
                <w:iCs/>
                <w:sz w:val="22"/>
                <w:szCs w:val="22"/>
              </w:rPr>
              <w:t>Aliquota Contributo</w:t>
            </w:r>
          </w:p>
        </w:tc>
        <w:tc>
          <w:tcPr>
            <w:tcW w:w="1275" w:type="pct"/>
            <w:shd w:val="clear" w:color="auto" w:fill="auto"/>
            <w:vAlign w:val="center"/>
          </w:tcPr>
          <w:p w14:paraId="0C62070A" w14:textId="77777777" w:rsidR="00A06215" w:rsidRPr="004A5F63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rFonts w:ascii="Calibri" w:hAnsi="Calibri" w:cs="Calibri"/>
                <w:b/>
                <w:bCs w:val="0"/>
                <w:iCs/>
                <w:sz w:val="22"/>
                <w:szCs w:val="22"/>
              </w:rPr>
            </w:pPr>
            <w:r w:rsidRPr="004A5F63">
              <w:rPr>
                <w:rFonts w:ascii="Calibri" w:hAnsi="Calibri" w:cs="Calibri"/>
                <w:b/>
                <w:iCs/>
                <w:sz w:val="22"/>
                <w:szCs w:val="22"/>
              </w:rPr>
              <w:t>Contributo pubblico richiesto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27B4D21E" w14:textId="77777777" w:rsidR="00A06215" w:rsidRPr="004A5F63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5F63">
              <w:rPr>
                <w:rFonts w:ascii="Calibri" w:hAnsi="Calibri" w:cs="Calibri"/>
                <w:b/>
                <w:iCs/>
                <w:sz w:val="22"/>
                <w:szCs w:val="22"/>
              </w:rPr>
              <w:t>Quota privata</w:t>
            </w:r>
          </w:p>
        </w:tc>
      </w:tr>
      <w:tr w:rsidR="008306C5" w:rsidRPr="004A5F63" w14:paraId="3AC031D7" w14:textId="77777777" w:rsidTr="005603CC">
        <w:trPr>
          <w:jc w:val="right"/>
        </w:trPr>
        <w:tc>
          <w:tcPr>
            <w:tcW w:w="1514" w:type="pct"/>
            <w:shd w:val="clear" w:color="auto" w:fill="auto"/>
            <w:vAlign w:val="center"/>
          </w:tcPr>
          <w:p w14:paraId="44B20B48" w14:textId="6F803FAB" w:rsidR="008306C5" w:rsidRPr="004A5F63" w:rsidRDefault="008306C5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rFonts w:ascii="Calibri" w:hAnsi="Calibri" w:cs="Calibri"/>
                <w:bCs w:val="0"/>
                <w:iCs/>
                <w:sz w:val="22"/>
                <w:szCs w:val="22"/>
              </w:rPr>
            </w:pPr>
            <w:r w:rsidRPr="004A5F63">
              <w:rPr>
                <w:rFonts w:ascii="Calibri" w:hAnsi="Calibri" w:cs="Calibri"/>
                <w:iCs/>
                <w:sz w:val="22"/>
                <w:szCs w:val="22"/>
              </w:rPr>
              <w:t>x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7D67ACF5" w14:textId="6E46E235" w:rsidR="008306C5" w:rsidRPr="004A5F63" w:rsidRDefault="008306C5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rFonts w:ascii="Calibri" w:hAnsi="Calibri" w:cs="Calibri"/>
                <w:bCs w:val="0"/>
                <w:iCs/>
                <w:sz w:val="22"/>
                <w:szCs w:val="22"/>
              </w:rPr>
            </w:pPr>
            <w:r w:rsidRPr="004A5F63">
              <w:rPr>
                <w:rFonts w:ascii="Calibri" w:hAnsi="Calibri" w:cs="Calibri"/>
                <w:iCs/>
                <w:sz w:val="22"/>
                <w:szCs w:val="22"/>
              </w:rPr>
              <w:t>x</w:t>
            </w:r>
          </w:p>
        </w:tc>
        <w:tc>
          <w:tcPr>
            <w:tcW w:w="1275" w:type="pct"/>
            <w:shd w:val="clear" w:color="auto" w:fill="auto"/>
            <w:vAlign w:val="center"/>
          </w:tcPr>
          <w:p w14:paraId="315FCD9F" w14:textId="74B4DE11" w:rsidR="008306C5" w:rsidRPr="004A5F63" w:rsidRDefault="008306C5" w:rsidP="005B1D2E">
            <w:pPr>
              <w:jc w:val="center"/>
              <w:rPr>
                <w:rFonts w:ascii="Calibri" w:hAnsi="Calibri" w:cs="Calibri"/>
              </w:rPr>
            </w:pPr>
            <w:r w:rsidRPr="004A5F63">
              <w:rPr>
                <w:rFonts w:ascii="Calibri" w:hAnsi="Calibri" w:cs="Calibri"/>
                <w:iCs/>
                <w:sz w:val="22"/>
                <w:szCs w:val="22"/>
              </w:rPr>
              <w:t>x</w:t>
            </w:r>
          </w:p>
        </w:tc>
        <w:tc>
          <w:tcPr>
            <w:tcW w:w="1255" w:type="pct"/>
            <w:shd w:val="clear" w:color="auto" w:fill="auto"/>
          </w:tcPr>
          <w:p w14:paraId="5BBB47D9" w14:textId="75355240" w:rsidR="008306C5" w:rsidRPr="004A5F63" w:rsidRDefault="008306C5" w:rsidP="005B1D2E">
            <w:pPr>
              <w:jc w:val="center"/>
              <w:rPr>
                <w:rFonts w:ascii="Calibri" w:hAnsi="Calibri" w:cs="Calibri"/>
              </w:rPr>
            </w:pPr>
            <w:r w:rsidRPr="004A5F63">
              <w:rPr>
                <w:rFonts w:ascii="Calibri" w:hAnsi="Calibri" w:cs="Calibri"/>
                <w:iCs/>
                <w:sz w:val="22"/>
                <w:szCs w:val="22"/>
              </w:rPr>
              <w:t>x</w:t>
            </w:r>
          </w:p>
        </w:tc>
      </w:tr>
    </w:tbl>
    <w:p w14:paraId="7A44CF0E" w14:textId="77777777" w:rsidR="00A06215" w:rsidRPr="004A5F63" w:rsidRDefault="00A06215">
      <w:pPr>
        <w:rPr>
          <w:rFonts w:ascii="Calibri" w:hAnsi="Calibri" w:cs="Calibri"/>
          <w:i/>
          <w:sz w:val="22"/>
          <w:szCs w:val="22"/>
        </w:rPr>
      </w:pPr>
    </w:p>
    <w:p w14:paraId="2B6DAA27" w14:textId="0D6C650F" w:rsidR="00201B00" w:rsidRDefault="00B95143" w:rsidP="00850203">
      <w:pPr>
        <w:pStyle w:val="Paragrafoelenco"/>
        <w:numPr>
          <w:ilvl w:val="0"/>
          <w:numId w:val="22"/>
        </w:numPr>
        <w:spacing w:after="120"/>
        <w:ind w:left="357" w:hanging="357"/>
        <w:rPr>
          <w:rFonts w:ascii="Calibri" w:hAnsi="Calibri" w:cs="Calibri"/>
          <w:b/>
          <w:bCs w:val="0"/>
          <w:smallCaps/>
          <w:color w:val="365F91"/>
        </w:rPr>
      </w:pPr>
      <w:r w:rsidRPr="00B95143">
        <w:rPr>
          <w:rFonts w:ascii="Calibri" w:hAnsi="Calibri" w:cs="Calibri"/>
          <w:b/>
          <w:bCs w:val="0"/>
          <w:smallCaps/>
          <w:color w:val="365F91"/>
        </w:rPr>
        <w:t>DICHIARAZIONI DEL RICHIEDENTE</w:t>
      </w:r>
    </w:p>
    <w:p w14:paraId="05DFD3D4" w14:textId="2B87F7AF" w:rsidR="00B95143" w:rsidRDefault="00B95143" w:rsidP="00A45C5D">
      <w:pPr>
        <w:pStyle w:val="Paragrafoelenco"/>
        <w:numPr>
          <w:ilvl w:val="1"/>
          <w:numId w:val="22"/>
        </w:numPr>
        <w:ind w:hanging="508"/>
        <w:rPr>
          <w:rFonts w:ascii="Calibri" w:hAnsi="Calibri" w:cs="Calibri"/>
          <w:b/>
          <w:i/>
          <w:kern w:val="22"/>
        </w:rPr>
      </w:pPr>
      <w:r>
        <w:rPr>
          <w:rFonts w:ascii="Calibri" w:hAnsi="Calibri" w:cs="Calibri"/>
          <w:b/>
          <w:i/>
          <w:kern w:val="22"/>
        </w:rPr>
        <w:t>Capacità</w:t>
      </w:r>
      <w:r w:rsidRPr="00B95143">
        <w:rPr>
          <w:rFonts w:ascii="Calibri" w:hAnsi="Calibri" w:cs="Calibri"/>
          <w:b/>
          <w:i/>
          <w:kern w:val="22"/>
        </w:rPr>
        <w:t xml:space="preserve"> tecnica professionale dell’azienda</w:t>
      </w:r>
    </w:p>
    <w:p w14:paraId="1A35B17E" w14:textId="41A1A7F4" w:rsidR="00B95143" w:rsidRDefault="00B95143" w:rsidP="00B95143">
      <w:pPr>
        <w:pStyle w:val="Paragrafoelenco"/>
        <w:ind w:left="792"/>
        <w:rPr>
          <w:rFonts w:ascii="Calibri" w:hAnsi="Calibri" w:cs="Calibri"/>
          <w:b/>
          <w:i/>
          <w:kern w:val="22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B95143" w14:paraId="51CEC4DA" w14:textId="77777777" w:rsidTr="00B95143">
        <w:tc>
          <w:tcPr>
            <w:tcW w:w="5000" w:type="pct"/>
          </w:tcPr>
          <w:p w14:paraId="7DC04191" w14:textId="77777777" w:rsidR="00B95143" w:rsidRDefault="00B95143" w:rsidP="00B95143">
            <w:pPr>
              <w:pStyle w:val="Paragrafoelenco"/>
              <w:ind w:hanging="708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71EFE6FF" w14:textId="3D44FAFF" w:rsidR="00B95143" w:rsidRDefault="00B95143" w:rsidP="00B95143">
            <w:pPr>
              <w:pStyle w:val="Paragrafoelenco"/>
              <w:ind w:hanging="708"/>
              <w:jc w:val="both"/>
              <w:rPr>
                <w:rFonts w:ascii="Calibri" w:hAnsi="Calibri" w:cs="Calibri"/>
                <w:i/>
                <w:kern w:val="22"/>
              </w:rPr>
            </w:pPr>
            <w:r w:rsidRPr="00B95143">
              <w:rPr>
                <w:rFonts w:ascii="Calibri" w:hAnsi="Calibri" w:cs="Calibri"/>
                <w:i/>
                <w:kern w:val="22"/>
              </w:rPr>
              <w:t>Esempio</w:t>
            </w:r>
          </w:p>
          <w:p w14:paraId="1A5DDA03" w14:textId="77777777" w:rsidR="00B95143" w:rsidRPr="00B95143" w:rsidRDefault="00B95143" w:rsidP="00B95143">
            <w:pPr>
              <w:pStyle w:val="Paragrafoelenco"/>
              <w:ind w:hanging="708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0C3FB8DF" w14:textId="77777777" w:rsidR="00B95143" w:rsidRDefault="00B95143" w:rsidP="00B95143">
            <w:pPr>
              <w:pStyle w:val="Paragrafoelenco"/>
              <w:ind w:left="0"/>
              <w:jc w:val="both"/>
              <w:rPr>
                <w:rFonts w:ascii="Calibri" w:hAnsi="Calibri" w:cs="Calibri"/>
                <w:i/>
                <w:kern w:val="22"/>
              </w:rPr>
            </w:pPr>
            <w:r>
              <w:rPr>
                <w:rFonts w:ascii="Calibri" w:hAnsi="Calibri" w:cs="Calibri"/>
                <w:i/>
                <w:kern w:val="22"/>
              </w:rPr>
              <w:t>Si dichiara che l’azienda_____________</w:t>
            </w:r>
            <w:r w:rsidRPr="00B95143">
              <w:rPr>
                <w:rFonts w:ascii="Calibri" w:hAnsi="Calibri" w:cs="Calibri"/>
                <w:i/>
                <w:kern w:val="22"/>
              </w:rPr>
              <w:t xml:space="preserve"> ha un’esperienza consolidata negli anni nel settore enologico e dispone altresì di un’adeguata organizzazione tecnica come si può tra l’altro evincere dall’organigramma aziendale, in grado di completare l’investimento proposto nella domanda di aiuto.</w:t>
            </w:r>
          </w:p>
          <w:p w14:paraId="37C6699F" w14:textId="0D157BEC" w:rsidR="00B95143" w:rsidRDefault="00B95143" w:rsidP="00B95143">
            <w:pPr>
              <w:pStyle w:val="Paragrafoelenco"/>
              <w:ind w:left="0"/>
              <w:jc w:val="both"/>
              <w:rPr>
                <w:rFonts w:ascii="Calibri" w:hAnsi="Calibri" w:cs="Calibri"/>
                <w:b/>
                <w:i/>
                <w:kern w:val="22"/>
              </w:rPr>
            </w:pPr>
          </w:p>
        </w:tc>
      </w:tr>
    </w:tbl>
    <w:p w14:paraId="71B508BD" w14:textId="77777777" w:rsidR="00B95143" w:rsidRPr="00B95143" w:rsidRDefault="00B95143" w:rsidP="00B95143">
      <w:pPr>
        <w:pStyle w:val="Paragrafoelenco"/>
        <w:ind w:left="792"/>
        <w:rPr>
          <w:rFonts w:ascii="Calibri" w:hAnsi="Calibri" w:cs="Calibri"/>
          <w:b/>
          <w:i/>
          <w:kern w:val="22"/>
        </w:rPr>
      </w:pPr>
    </w:p>
    <w:p w14:paraId="673A7FFC" w14:textId="59C8D080" w:rsidR="00B95143" w:rsidRDefault="00B95143" w:rsidP="00A45C5D">
      <w:pPr>
        <w:pStyle w:val="Paragrafoelenco"/>
        <w:numPr>
          <w:ilvl w:val="1"/>
          <w:numId w:val="22"/>
        </w:numPr>
        <w:ind w:hanging="508"/>
        <w:jc w:val="both"/>
        <w:rPr>
          <w:rFonts w:ascii="Calibri" w:hAnsi="Calibri" w:cs="Calibri"/>
          <w:b/>
          <w:i/>
          <w:kern w:val="22"/>
        </w:rPr>
      </w:pPr>
      <w:r>
        <w:rPr>
          <w:rFonts w:ascii="Calibri" w:hAnsi="Calibri" w:cs="Calibri"/>
          <w:b/>
          <w:i/>
          <w:kern w:val="22"/>
        </w:rPr>
        <w:t>Capacità</w:t>
      </w:r>
      <w:r w:rsidRPr="00B95143">
        <w:rPr>
          <w:rFonts w:ascii="Calibri" w:hAnsi="Calibri" w:cs="Calibri"/>
          <w:b/>
          <w:i/>
          <w:kern w:val="22"/>
        </w:rPr>
        <w:t xml:space="preserve"> </w:t>
      </w:r>
      <w:r w:rsidR="00A45C5D">
        <w:rPr>
          <w:rFonts w:ascii="Calibri" w:hAnsi="Calibri" w:cs="Calibri"/>
          <w:b/>
          <w:i/>
          <w:kern w:val="22"/>
        </w:rPr>
        <w:t xml:space="preserve">di </w:t>
      </w:r>
      <w:r w:rsidRPr="00B95143">
        <w:rPr>
          <w:rFonts w:ascii="Calibri" w:hAnsi="Calibri" w:cs="Calibri"/>
          <w:b/>
          <w:i/>
          <w:kern w:val="22"/>
        </w:rPr>
        <w:t>assolvere alla gestione amministrativa e contabile del progetto proposto.</w:t>
      </w:r>
    </w:p>
    <w:p w14:paraId="126DADBE" w14:textId="77777777" w:rsidR="00B95143" w:rsidRPr="00B95143" w:rsidRDefault="00B95143" w:rsidP="00B95143">
      <w:pPr>
        <w:pStyle w:val="Paragrafoelenco"/>
        <w:ind w:left="360"/>
        <w:rPr>
          <w:rFonts w:ascii="Calibri" w:hAnsi="Calibri" w:cs="Calibri"/>
          <w:b/>
          <w:bCs w:val="0"/>
          <w:smallCaps/>
          <w:color w:val="365F91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B95143" w14:paraId="3593FD8C" w14:textId="77777777" w:rsidTr="00270E67">
        <w:tc>
          <w:tcPr>
            <w:tcW w:w="5000" w:type="pct"/>
          </w:tcPr>
          <w:p w14:paraId="0909A555" w14:textId="77777777" w:rsidR="00B95143" w:rsidRDefault="00B95143" w:rsidP="00270E67">
            <w:pPr>
              <w:pStyle w:val="Paragrafoelenco"/>
              <w:ind w:hanging="708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52186553" w14:textId="77777777" w:rsidR="00B95143" w:rsidRDefault="00B95143" w:rsidP="00270E67">
            <w:pPr>
              <w:pStyle w:val="Paragrafoelenco"/>
              <w:ind w:hanging="708"/>
              <w:jc w:val="both"/>
              <w:rPr>
                <w:rFonts w:ascii="Calibri" w:hAnsi="Calibri" w:cs="Calibri"/>
                <w:i/>
                <w:kern w:val="22"/>
              </w:rPr>
            </w:pPr>
            <w:r w:rsidRPr="00B95143">
              <w:rPr>
                <w:rFonts w:ascii="Calibri" w:hAnsi="Calibri" w:cs="Calibri"/>
                <w:i/>
                <w:kern w:val="22"/>
              </w:rPr>
              <w:t>Esempio</w:t>
            </w:r>
          </w:p>
          <w:p w14:paraId="0CF40AE1" w14:textId="77777777" w:rsidR="00B95143" w:rsidRPr="00B95143" w:rsidRDefault="00B95143" w:rsidP="00270E67">
            <w:pPr>
              <w:pStyle w:val="Paragrafoelenco"/>
              <w:ind w:hanging="708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0C080A9B" w14:textId="7ABA6F11" w:rsidR="00B95143" w:rsidRPr="00B95143" w:rsidRDefault="00B95143" w:rsidP="00B95143">
            <w:pPr>
              <w:pStyle w:val="Paragrafoelenco"/>
              <w:ind w:left="0"/>
              <w:jc w:val="both"/>
              <w:rPr>
                <w:rFonts w:ascii="Calibri" w:hAnsi="Calibri" w:cs="Calibri"/>
                <w:i/>
                <w:kern w:val="22"/>
              </w:rPr>
            </w:pPr>
            <w:r w:rsidRPr="00B95143">
              <w:rPr>
                <w:rFonts w:ascii="Calibri" w:hAnsi="Calibri" w:cs="Calibri"/>
                <w:i/>
                <w:kern w:val="22"/>
              </w:rPr>
              <w:t xml:space="preserve">Si dichiara che l’azienda </w:t>
            </w:r>
            <w:r w:rsidR="00A367B9">
              <w:rPr>
                <w:rFonts w:ascii="Calibri" w:hAnsi="Calibri" w:cs="Calibri"/>
                <w:i/>
                <w:kern w:val="22"/>
              </w:rPr>
              <w:t>____________</w:t>
            </w:r>
            <w:r w:rsidRPr="00B95143">
              <w:rPr>
                <w:rFonts w:ascii="Calibri" w:hAnsi="Calibri" w:cs="Calibri"/>
                <w:i/>
                <w:kern w:val="22"/>
              </w:rPr>
              <w:t xml:space="preserve"> è ben organizzata e dispone di risorse umane professionalmente qualificate (</w:t>
            </w:r>
            <w:r w:rsidRPr="00EB038F">
              <w:rPr>
                <w:rFonts w:ascii="Calibri" w:hAnsi="Calibri" w:cs="Calibri"/>
                <w:i/>
                <w:kern w:val="22"/>
                <w:u w:val="single"/>
              </w:rPr>
              <w:t>riportare qualifica professionale e titolo di studio</w:t>
            </w:r>
            <w:r w:rsidRPr="00B95143">
              <w:rPr>
                <w:rFonts w:ascii="Calibri" w:hAnsi="Calibri" w:cs="Calibri"/>
                <w:i/>
                <w:kern w:val="22"/>
              </w:rPr>
              <w:t>) in grado di assolvere ai compiti amministrativi - contabili per la gestione del progetto di investimento proposto e per il raggiungimento degli obiettivi aziendali.</w:t>
            </w:r>
          </w:p>
          <w:p w14:paraId="2B8B9927" w14:textId="77777777" w:rsidR="00B95143" w:rsidRPr="00B95143" w:rsidRDefault="00B95143" w:rsidP="00B95143">
            <w:pPr>
              <w:pStyle w:val="Paragrafoelenco"/>
              <w:ind w:left="0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257F3387" w14:textId="77777777" w:rsidR="00B95143" w:rsidRPr="00B95143" w:rsidRDefault="00B95143" w:rsidP="00B95143">
            <w:pPr>
              <w:pStyle w:val="Paragrafoelenco"/>
              <w:ind w:left="0"/>
              <w:jc w:val="both"/>
              <w:rPr>
                <w:rFonts w:ascii="Calibri" w:hAnsi="Calibri" w:cs="Calibri"/>
                <w:i/>
                <w:kern w:val="22"/>
              </w:rPr>
            </w:pPr>
            <w:r w:rsidRPr="00B95143">
              <w:rPr>
                <w:rFonts w:ascii="Calibri" w:hAnsi="Calibri" w:cs="Calibri"/>
                <w:i/>
                <w:kern w:val="22"/>
              </w:rPr>
              <w:t>Esempio</w:t>
            </w:r>
          </w:p>
          <w:p w14:paraId="1BE88B07" w14:textId="77777777" w:rsidR="00B95143" w:rsidRPr="00B95143" w:rsidRDefault="00B95143" w:rsidP="00B95143">
            <w:pPr>
              <w:pStyle w:val="Paragrafoelenco"/>
              <w:ind w:left="0"/>
              <w:jc w:val="both"/>
              <w:rPr>
                <w:rFonts w:ascii="Calibri" w:hAnsi="Calibri" w:cs="Calibri"/>
                <w:i/>
                <w:kern w:val="22"/>
              </w:rPr>
            </w:pPr>
          </w:p>
          <w:p w14:paraId="4B7E72D9" w14:textId="1A28294C" w:rsidR="00B95143" w:rsidRDefault="00B95143" w:rsidP="00B95143">
            <w:pPr>
              <w:pStyle w:val="Paragrafoelenco"/>
              <w:ind w:left="0"/>
              <w:jc w:val="both"/>
              <w:rPr>
                <w:rFonts w:ascii="Calibri" w:hAnsi="Calibri" w:cs="Calibri"/>
                <w:i/>
                <w:kern w:val="22"/>
              </w:rPr>
            </w:pPr>
            <w:r w:rsidRPr="00B95143">
              <w:rPr>
                <w:rFonts w:ascii="Calibri" w:hAnsi="Calibri" w:cs="Calibri"/>
                <w:i/>
                <w:kern w:val="22"/>
              </w:rPr>
              <w:t xml:space="preserve">Si dichiara che l’azienda </w:t>
            </w:r>
            <w:r w:rsidR="00A367B9" w:rsidRPr="00A367B9">
              <w:rPr>
                <w:rFonts w:ascii="Calibri" w:hAnsi="Calibri" w:cs="Calibri"/>
                <w:i/>
                <w:kern w:val="22"/>
              </w:rPr>
              <w:t xml:space="preserve">____________ </w:t>
            </w:r>
            <w:r w:rsidRPr="00B95143">
              <w:rPr>
                <w:rFonts w:ascii="Calibri" w:hAnsi="Calibri" w:cs="Calibri"/>
                <w:i/>
                <w:kern w:val="22"/>
              </w:rPr>
              <w:t>per assolvere ai compiti amministrativi - contabili per la gestione del progetto di investimento proposto e per il raggiungimento degli obiettivi aziendali si avvale della consulenza del</w:t>
            </w:r>
            <w:r w:rsidRPr="00B95143">
              <w:rPr>
                <w:rFonts w:ascii="Calibri" w:hAnsi="Calibri" w:cs="Calibri"/>
                <w:i/>
                <w:kern w:val="22"/>
              </w:rPr>
              <w:tab/>
            </w:r>
            <w:r>
              <w:rPr>
                <w:rFonts w:ascii="Calibri" w:hAnsi="Calibri" w:cs="Calibri"/>
                <w:i/>
                <w:kern w:val="22"/>
              </w:rPr>
              <w:t>____________</w:t>
            </w:r>
            <w:r w:rsidRPr="00B95143">
              <w:rPr>
                <w:rFonts w:ascii="Calibri" w:hAnsi="Calibri" w:cs="Calibri"/>
                <w:i/>
                <w:kern w:val="22"/>
              </w:rPr>
              <w:t>co</w:t>
            </w:r>
            <w:r>
              <w:rPr>
                <w:rFonts w:ascii="Calibri" w:hAnsi="Calibri" w:cs="Calibri"/>
                <w:i/>
                <w:kern w:val="22"/>
              </w:rPr>
              <w:t>n sede a___________ in via______________</w:t>
            </w:r>
          </w:p>
          <w:p w14:paraId="2D83D520" w14:textId="499746A8" w:rsidR="00B95143" w:rsidRPr="00B95143" w:rsidRDefault="00B95143" w:rsidP="00B95143">
            <w:pPr>
              <w:pStyle w:val="Paragrafoelenco"/>
              <w:ind w:left="0"/>
              <w:jc w:val="both"/>
              <w:rPr>
                <w:rFonts w:ascii="Calibri" w:hAnsi="Calibri" w:cs="Calibri"/>
                <w:i/>
                <w:kern w:val="22"/>
              </w:rPr>
            </w:pPr>
          </w:p>
        </w:tc>
      </w:tr>
    </w:tbl>
    <w:p w14:paraId="4B353BFD" w14:textId="7FF6DDB4" w:rsidR="00EB038F" w:rsidRDefault="00EB038F" w:rsidP="00E2721B">
      <w:pPr>
        <w:pStyle w:val="Paragrafoelenco"/>
        <w:numPr>
          <w:ilvl w:val="1"/>
          <w:numId w:val="22"/>
        </w:numPr>
        <w:spacing w:before="240"/>
        <w:ind w:left="788" w:hanging="431"/>
        <w:rPr>
          <w:rFonts w:ascii="Calibri" w:hAnsi="Calibri" w:cs="Calibri"/>
          <w:b/>
          <w:i/>
          <w:kern w:val="22"/>
        </w:rPr>
      </w:pPr>
      <w:r>
        <w:rPr>
          <w:rFonts w:ascii="Calibri" w:hAnsi="Calibri" w:cs="Calibri"/>
          <w:b/>
          <w:i/>
          <w:kern w:val="22"/>
        </w:rPr>
        <w:t>Organigramma</w:t>
      </w:r>
    </w:p>
    <w:p w14:paraId="3CA44F55" w14:textId="77777777" w:rsidR="00EB038F" w:rsidRDefault="00EB038F" w:rsidP="00EB038F">
      <w:pPr>
        <w:pStyle w:val="Paragrafoelenco"/>
        <w:ind w:left="792"/>
        <w:rPr>
          <w:rFonts w:ascii="Calibri" w:hAnsi="Calibri" w:cs="Calibri"/>
          <w:b/>
          <w:i/>
          <w:kern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B038F" w14:paraId="748BBAE5" w14:textId="77777777" w:rsidTr="00EB038F">
        <w:tc>
          <w:tcPr>
            <w:tcW w:w="9628" w:type="dxa"/>
          </w:tcPr>
          <w:p w14:paraId="5A5B4839" w14:textId="77777777" w:rsidR="00EB038F" w:rsidRDefault="00EB038F" w:rsidP="00EB038F">
            <w:pPr>
              <w:rPr>
                <w:rFonts w:ascii="Calibri" w:hAnsi="Calibri" w:cs="Calibri"/>
                <w:b/>
                <w:i/>
                <w:kern w:val="22"/>
              </w:rPr>
            </w:pPr>
          </w:p>
          <w:p w14:paraId="026DE809" w14:textId="77777777" w:rsidR="00EB038F" w:rsidRDefault="00EB038F" w:rsidP="00EB038F">
            <w:pPr>
              <w:rPr>
                <w:rFonts w:ascii="Calibri" w:hAnsi="Calibri" w:cs="Calibri"/>
                <w:b/>
                <w:i/>
                <w:kern w:val="22"/>
              </w:rPr>
            </w:pPr>
          </w:p>
          <w:p w14:paraId="0C742724" w14:textId="77777777" w:rsidR="00EB038F" w:rsidRDefault="00EB038F" w:rsidP="00EB038F">
            <w:pPr>
              <w:rPr>
                <w:rFonts w:ascii="Calibri" w:hAnsi="Calibri" w:cs="Calibri"/>
                <w:b/>
                <w:i/>
                <w:kern w:val="22"/>
              </w:rPr>
            </w:pPr>
          </w:p>
          <w:p w14:paraId="4684156A" w14:textId="77777777" w:rsidR="00EB038F" w:rsidRDefault="00EB038F" w:rsidP="00EB038F">
            <w:pPr>
              <w:rPr>
                <w:rFonts w:ascii="Calibri" w:hAnsi="Calibri" w:cs="Calibri"/>
                <w:b/>
                <w:i/>
                <w:kern w:val="22"/>
              </w:rPr>
            </w:pPr>
          </w:p>
          <w:p w14:paraId="23E017F4" w14:textId="77777777" w:rsidR="00EB038F" w:rsidRDefault="00EB038F" w:rsidP="00EB038F">
            <w:pPr>
              <w:rPr>
                <w:rFonts w:ascii="Calibri" w:hAnsi="Calibri" w:cs="Calibri"/>
                <w:b/>
                <w:i/>
                <w:kern w:val="22"/>
              </w:rPr>
            </w:pPr>
          </w:p>
          <w:p w14:paraId="46C77CA7" w14:textId="77777777" w:rsidR="00EB038F" w:rsidRDefault="00EB038F" w:rsidP="00EB038F">
            <w:pPr>
              <w:rPr>
                <w:rFonts w:ascii="Calibri" w:hAnsi="Calibri" w:cs="Calibri"/>
                <w:b/>
                <w:i/>
                <w:kern w:val="22"/>
              </w:rPr>
            </w:pPr>
          </w:p>
          <w:p w14:paraId="09294C0F" w14:textId="77777777" w:rsidR="00EB038F" w:rsidRDefault="00EB038F" w:rsidP="00EB038F">
            <w:pPr>
              <w:rPr>
                <w:rFonts w:ascii="Calibri" w:hAnsi="Calibri" w:cs="Calibri"/>
                <w:b/>
                <w:i/>
                <w:kern w:val="22"/>
              </w:rPr>
            </w:pPr>
          </w:p>
          <w:p w14:paraId="731E82C5" w14:textId="36878C97" w:rsidR="00EB038F" w:rsidRDefault="00EB038F" w:rsidP="00EB038F">
            <w:pPr>
              <w:rPr>
                <w:rFonts w:ascii="Calibri" w:hAnsi="Calibri" w:cs="Calibri"/>
                <w:b/>
                <w:i/>
                <w:kern w:val="22"/>
              </w:rPr>
            </w:pPr>
          </w:p>
        </w:tc>
      </w:tr>
    </w:tbl>
    <w:p w14:paraId="6C5499D3" w14:textId="77777777" w:rsidR="00EB038F" w:rsidRPr="00EB038F" w:rsidRDefault="00EB038F" w:rsidP="00EB038F">
      <w:pPr>
        <w:rPr>
          <w:rFonts w:ascii="Calibri" w:hAnsi="Calibri" w:cs="Calibri"/>
          <w:b/>
          <w:i/>
          <w:kern w:val="22"/>
        </w:rPr>
      </w:pPr>
    </w:p>
    <w:p w14:paraId="3D06FA21" w14:textId="77777777" w:rsidR="00EB038F" w:rsidRDefault="00EB038F" w:rsidP="00201B00">
      <w:pPr>
        <w:spacing w:after="240" w:line="276" w:lineRule="auto"/>
        <w:jc w:val="both"/>
        <w:rPr>
          <w:rFonts w:ascii="Calibri" w:hAnsi="Calibri" w:cs="Calibri"/>
          <w:b/>
          <w:smallCaps/>
          <w:color w:val="365F91"/>
          <w:kern w:val="20"/>
          <w:szCs w:val="22"/>
        </w:rPr>
      </w:pPr>
    </w:p>
    <w:p w14:paraId="67904320" w14:textId="798616DA" w:rsidR="00201B00" w:rsidRDefault="00201B00" w:rsidP="00201B00">
      <w:pPr>
        <w:spacing w:after="240" w:line="276" w:lineRule="auto"/>
        <w:jc w:val="both"/>
        <w:rPr>
          <w:rFonts w:ascii="Calibri" w:hAnsi="Calibri" w:cs="Calibri"/>
          <w:kern w:val="20"/>
          <w:szCs w:val="22"/>
        </w:rPr>
      </w:pPr>
      <w:r w:rsidRPr="00201B00">
        <w:rPr>
          <w:rFonts w:ascii="Calibri" w:hAnsi="Calibri" w:cs="Calibri"/>
          <w:kern w:val="20"/>
          <w:szCs w:val="22"/>
        </w:rPr>
        <w:t>__________ lì</w:t>
      </w:r>
      <w:r>
        <w:rPr>
          <w:rFonts w:ascii="Calibri" w:hAnsi="Calibri" w:cs="Calibri"/>
          <w:kern w:val="20"/>
          <w:szCs w:val="22"/>
        </w:rPr>
        <w:t>, ________________</w:t>
      </w:r>
    </w:p>
    <w:p w14:paraId="28279086" w14:textId="7A95B31E" w:rsidR="00C65EAE" w:rsidRDefault="00C65EAE" w:rsidP="00201B00">
      <w:pPr>
        <w:spacing w:after="240" w:line="276" w:lineRule="auto"/>
        <w:jc w:val="both"/>
        <w:rPr>
          <w:rFonts w:ascii="Calibri" w:hAnsi="Calibri" w:cs="Calibri"/>
          <w:kern w:val="20"/>
          <w:szCs w:val="22"/>
        </w:rPr>
      </w:pPr>
    </w:p>
    <w:p w14:paraId="5C057996" w14:textId="047FCB1A" w:rsidR="00EB038F" w:rsidRDefault="00EB038F" w:rsidP="00201B00">
      <w:pPr>
        <w:spacing w:after="240" w:line="276" w:lineRule="auto"/>
        <w:jc w:val="both"/>
        <w:rPr>
          <w:rFonts w:ascii="Calibri" w:hAnsi="Calibri" w:cs="Calibri"/>
          <w:kern w:val="20"/>
          <w:szCs w:val="22"/>
        </w:rPr>
      </w:pPr>
    </w:p>
    <w:p w14:paraId="359F5A52" w14:textId="77777777" w:rsidR="00EB038F" w:rsidRDefault="00EB038F" w:rsidP="00201B00">
      <w:pPr>
        <w:spacing w:after="240" w:line="276" w:lineRule="auto"/>
        <w:jc w:val="both"/>
        <w:rPr>
          <w:rFonts w:ascii="Calibri" w:hAnsi="Calibri" w:cs="Calibri"/>
          <w:kern w:val="20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B038F" w14:paraId="306A3EFB" w14:textId="77777777" w:rsidTr="00EB038F">
        <w:tc>
          <w:tcPr>
            <w:tcW w:w="4814" w:type="dxa"/>
          </w:tcPr>
          <w:p w14:paraId="7E2626D3" w14:textId="6ED70D4D" w:rsidR="00EB038F" w:rsidRDefault="00EB038F" w:rsidP="00EB038F">
            <w:pPr>
              <w:spacing w:line="276" w:lineRule="auto"/>
              <w:jc w:val="center"/>
              <w:rPr>
                <w:rFonts w:ascii="Calibri" w:hAnsi="Calibri" w:cs="Calibri"/>
                <w:kern w:val="20"/>
                <w:szCs w:val="22"/>
              </w:rPr>
            </w:pPr>
            <w:r>
              <w:rPr>
                <w:rFonts w:ascii="Calibri" w:hAnsi="Calibri" w:cs="Calibri"/>
                <w:kern w:val="20"/>
                <w:szCs w:val="22"/>
              </w:rPr>
              <w:t>Timbro e firma leggibile del tecnico</w:t>
            </w:r>
          </w:p>
          <w:p w14:paraId="4B262474" w14:textId="77777777" w:rsidR="00A367B9" w:rsidRDefault="00A367B9" w:rsidP="00EB038F">
            <w:pPr>
              <w:spacing w:line="276" w:lineRule="auto"/>
              <w:jc w:val="center"/>
              <w:rPr>
                <w:rFonts w:ascii="Calibri" w:hAnsi="Calibri" w:cs="Calibri"/>
                <w:kern w:val="20"/>
                <w:szCs w:val="22"/>
              </w:rPr>
            </w:pPr>
          </w:p>
          <w:p w14:paraId="7FA71A86" w14:textId="3CEC65F8" w:rsidR="00EB038F" w:rsidRDefault="00EB038F" w:rsidP="00EB038F">
            <w:pPr>
              <w:tabs>
                <w:tab w:val="left" w:pos="3672"/>
              </w:tabs>
              <w:spacing w:line="276" w:lineRule="auto"/>
              <w:rPr>
                <w:rFonts w:ascii="Calibri" w:hAnsi="Calibri" w:cs="Calibri"/>
                <w:kern w:val="20"/>
                <w:szCs w:val="22"/>
              </w:rPr>
            </w:pPr>
            <w:r>
              <w:rPr>
                <w:rFonts w:ascii="Calibri" w:hAnsi="Calibri" w:cs="Calibri"/>
                <w:kern w:val="20"/>
                <w:szCs w:val="22"/>
              </w:rPr>
              <w:tab/>
            </w:r>
          </w:p>
          <w:p w14:paraId="5410A3EC" w14:textId="77777777" w:rsidR="00EB038F" w:rsidRDefault="00EB038F" w:rsidP="00EB038F">
            <w:pPr>
              <w:tabs>
                <w:tab w:val="left" w:pos="3672"/>
              </w:tabs>
              <w:spacing w:line="276" w:lineRule="auto"/>
              <w:rPr>
                <w:rFonts w:ascii="Calibri" w:hAnsi="Calibri" w:cs="Calibri"/>
                <w:kern w:val="20"/>
                <w:szCs w:val="22"/>
              </w:rPr>
            </w:pPr>
          </w:p>
          <w:p w14:paraId="49452CD9" w14:textId="77777777" w:rsidR="00EB038F" w:rsidRDefault="00EB038F" w:rsidP="00EB038F">
            <w:pPr>
              <w:spacing w:line="276" w:lineRule="auto"/>
              <w:jc w:val="center"/>
              <w:rPr>
                <w:rFonts w:ascii="Calibri" w:hAnsi="Calibri" w:cs="Calibri"/>
                <w:kern w:val="20"/>
                <w:szCs w:val="22"/>
              </w:rPr>
            </w:pPr>
          </w:p>
          <w:p w14:paraId="4668E34F" w14:textId="167913EE" w:rsidR="00EB038F" w:rsidRDefault="00EB038F" w:rsidP="00EB038F">
            <w:pPr>
              <w:spacing w:line="276" w:lineRule="auto"/>
              <w:jc w:val="center"/>
              <w:rPr>
                <w:rFonts w:ascii="Calibri" w:hAnsi="Calibri" w:cs="Calibri"/>
                <w:kern w:val="20"/>
                <w:szCs w:val="22"/>
              </w:rPr>
            </w:pPr>
            <w:r>
              <w:rPr>
                <w:rFonts w:ascii="Calibri" w:hAnsi="Calibri" w:cs="Calibri"/>
                <w:kern w:val="20"/>
                <w:szCs w:val="22"/>
              </w:rPr>
              <w:t>_____________________________________</w:t>
            </w:r>
          </w:p>
        </w:tc>
        <w:tc>
          <w:tcPr>
            <w:tcW w:w="4814" w:type="dxa"/>
          </w:tcPr>
          <w:p w14:paraId="23ED7731" w14:textId="71ABECFD" w:rsidR="00EB038F" w:rsidRDefault="00EB038F" w:rsidP="00EB038F">
            <w:pPr>
              <w:spacing w:line="276" w:lineRule="auto"/>
              <w:jc w:val="center"/>
              <w:rPr>
                <w:rFonts w:ascii="Calibri" w:hAnsi="Calibri" w:cs="Calibri"/>
                <w:kern w:val="20"/>
                <w:szCs w:val="22"/>
              </w:rPr>
            </w:pPr>
            <w:r>
              <w:rPr>
                <w:rFonts w:ascii="Calibri" w:hAnsi="Calibri" w:cs="Calibri"/>
                <w:kern w:val="20"/>
                <w:szCs w:val="22"/>
              </w:rPr>
              <w:t>Timbro e firma del titolare/rappresentante legale della ditta richiedente</w:t>
            </w:r>
          </w:p>
          <w:p w14:paraId="6BAFA85C" w14:textId="77777777" w:rsidR="00A367B9" w:rsidRDefault="00A367B9" w:rsidP="00EB038F">
            <w:pPr>
              <w:spacing w:line="276" w:lineRule="auto"/>
              <w:jc w:val="center"/>
              <w:rPr>
                <w:rFonts w:ascii="Calibri" w:hAnsi="Calibri" w:cs="Calibri"/>
                <w:kern w:val="20"/>
                <w:szCs w:val="22"/>
              </w:rPr>
            </w:pPr>
          </w:p>
          <w:p w14:paraId="6AF374DD" w14:textId="77777777" w:rsidR="00EB038F" w:rsidRDefault="00EB038F" w:rsidP="00EB038F">
            <w:pPr>
              <w:spacing w:line="276" w:lineRule="auto"/>
              <w:jc w:val="center"/>
              <w:rPr>
                <w:rFonts w:ascii="Calibri" w:hAnsi="Calibri" w:cs="Calibri"/>
                <w:kern w:val="20"/>
                <w:szCs w:val="22"/>
              </w:rPr>
            </w:pPr>
          </w:p>
          <w:p w14:paraId="2D2E79C0" w14:textId="77777777" w:rsidR="00EB038F" w:rsidRDefault="00EB038F" w:rsidP="00EB038F">
            <w:pPr>
              <w:spacing w:line="276" w:lineRule="auto"/>
              <w:jc w:val="center"/>
              <w:rPr>
                <w:rFonts w:ascii="Calibri" w:hAnsi="Calibri" w:cs="Calibri"/>
                <w:kern w:val="20"/>
                <w:szCs w:val="22"/>
              </w:rPr>
            </w:pPr>
          </w:p>
          <w:p w14:paraId="58BA7DC6" w14:textId="77777777" w:rsidR="00EB038F" w:rsidRDefault="00EB038F" w:rsidP="00EB038F">
            <w:pPr>
              <w:spacing w:line="276" w:lineRule="auto"/>
              <w:jc w:val="center"/>
              <w:rPr>
                <w:rFonts w:ascii="Calibri" w:hAnsi="Calibri" w:cs="Calibri"/>
                <w:kern w:val="20"/>
                <w:szCs w:val="22"/>
              </w:rPr>
            </w:pPr>
            <w:r>
              <w:rPr>
                <w:rFonts w:ascii="Calibri" w:hAnsi="Calibri" w:cs="Calibri"/>
                <w:kern w:val="20"/>
                <w:szCs w:val="22"/>
              </w:rPr>
              <w:t>_____________________________________</w:t>
            </w:r>
          </w:p>
          <w:p w14:paraId="2EC20EB9" w14:textId="77777777" w:rsidR="00EB038F" w:rsidRDefault="00EB038F" w:rsidP="00EB038F">
            <w:pPr>
              <w:spacing w:line="276" w:lineRule="auto"/>
              <w:jc w:val="center"/>
              <w:rPr>
                <w:rFonts w:ascii="Calibri" w:hAnsi="Calibri" w:cs="Calibri"/>
                <w:kern w:val="20"/>
                <w:szCs w:val="22"/>
              </w:rPr>
            </w:pPr>
          </w:p>
          <w:p w14:paraId="40E51BDA" w14:textId="6CCA7A48" w:rsidR="00EB038F" w:rsidRDefault="00EB038F" w:rsidP="00EB038F">
            <w:pPr>
              <w:spacing w:line="276" w:lineRule="auto"/>
              <w:jc w:val="center"/>
              <w:rPr>
                <w:rFonts w:ascii="Calibri" w:hAnsi="Calibri" w:cs="Calibri"/>
                <w:kern w:val="20"/>
                <w:szCs w:val="22"/>
              </w:rPr>
            </w:pPr>
          </w:p>
        </w:tc>
      </w:tr>
    </w:tbl>
    <w:p w14:paraId="105DACAE" w14:textId="77777777" w:rsidR="00EB038F" w:rsidRDefault="00EB038F" w:rsidP="00201B00">
      <w:pPr>
        <w:spacing w:after="240" w:line="276" w:lineRule="auto"/>
        <w:jc w:val="both"/>
        <w:rPr>
          <w:rFonts w:ascii="Calibri" w:hAnsi="Calibri" w:cs="Calibri"/>
          <w:kern w:val="20"/>
          <w:szCs w:val="22"/>
        </w:rPr>
      </w:pPr>
    </w:p>
    <w:sectPr w:rsidR="00EB038F" w:rsidSect="00E2721B">
      <w:footerReference w:type="default" r:id="rId8"/>
      <w:pgSz w:w="11906" w:h="16838"/>
      <w:pgMar w:top="993" w:right="1134" w:bottom="709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B92A7" w14:textId="77777777" w:rsidR="006B6AE4" w:rsidRDefault="006B6AE4">
      <w:r>
        <w:separator/>
      </w:r>
    </w:p>
  </w:endnote>
  <w:endnote w:type="continuationSeparator" w:id="0">
    <w:p w14:paraId="739947DC" w14:textId="77777777" w:rsidR="006B6AE4" w:rsidRDefault="006B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434C2" w14:textId="2D6896DD" w:rsidR="00270E67" w:rsidRDefault="00270E67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031A94">
      <w:rPr>
        <w:noProof/>
      </w:rPr>
      <w:t>5</w:t>
    </w:r>
    <w:r>
      <w:rPr>
        <w:noProof/>
      </w:rPr>
      <w:fldChar w:fldCharType="end"/>
    </w:r>
  </w:p>
  <w:p w14:paraId="19A8F2A3" w14:textId="77777777" w:rsidR="00270E67" w:rsidRDefault="00270E6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D6E27" w14:textId="77777777" w:rsidR="006B6AE4" w:rsidRDefault="006B6AE4">
      <w:r>
        <w:separator/>
      </w:r>
    </w:p>
  </w:footnote>
  <w:footnote w:type="continuationSeparator" w:id="0">
    <w:p w14:paraId="76D64496" w14:textId="77777777" w:rsidR="006B6AE4" w:rsidRDefault="006B6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412ED2"/>
    <w:multiLevelType w:val="hybridMultilevel"/>
    <w:tmpl w:val="6924967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Verdana" w:eastAsia="Times New Roman" w:hAnsi="Verdana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Wingdings" w:hAnsi="Wingdings" w:cs="Wingdings"/>
        <w:sz w:val="2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410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  <w:caps w:val="0"/>
        <w:smallCaps w:val="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561"/>
        </w:tabs>
        <w:ind w:left="561" w:hanging="360"/>
      </w:pPr>
      <w:rPr>
        <w:rFonts w:ascii="Times New Roman" w:hAnsi="Times New Roman" w:cs="Wingdings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cs="Wingdings"/>
        <w:sz w:val="20"/>
        <w:szCs w:val="20"/>
      </w:rPr>
    </w:lvl>
  </w:abstractNum>
  <w:abstractNum w:abstractNumId="8" w15:restartNumberingAfterBreak="0">
    <w:nsid w:val="0A9113D9"/>
    <w:multiLevelType w:val="hybridMultilevel"/>
    <w:tmpl w:val="EC90E2AA"/>
    <w:lvl w:ilvl="0" w:tplc="FBEAF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12C7C"/>
    <w:multiLevelType w:val="multilevel"/>
    <w:tmpl w:val="39BC3578"/>
    <w:lvl w:ilvl="0">
      <w:start w:val="1"/>
      <w:numFmt w:val="decimal"/>
      <w:lvlText w:val="%1."/>
      <w:lvlJc w:val="left"/>
      <w:pPr>
        <w:ind w:left="360" w:hanging="360"/>
      </w:pPr>
      <w:rPr>
        <w:b/>
        <w:color w:val="365F9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</w:rPr>
    </w:lvl>
    <w:lvl w:ilvl="2">
      <w:start w:val="1"/>
      <w:numFmt w:val="decimal"/>
      <w:lvlText w:val="%1.%2.%3."/>
      <w:lvlJc w:val="left"/>
      <w:pPr>
        <w:ind w:left="2773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DE53E23"/>
    <w:multiLevelType w:val="multilevel"/>
    <w:tmpl w:val="C8482EF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EDC2FDD"/>
    <w:multiLevelType w:val="hybridMultilevel"/>
    <w:tmpl w:val="F98E5E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C763E"/>
    <w:multiLevelType w:val="hybridMultilevel"/>
    <w:tmpl w:val="D37491A2"/>
    <w:lvl w:ilvl="0" w:tplc="0410000F">
      <w:start w:val="1"/>
      <w:numFmt w:val="decimal"/>
      <w:lvlText w:val="%1."/>
      <w:lvlJc w:val="left"/>
      <w:pPr>
        <w:ind w:left="578" w:hanging="360"/>
      </w:p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31F25CA0"/>
    <w:multiLevelType w:val="hybridMultilevel"/>
    <w:tmpl w:val="EAF08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9147C"/>
    <w:multiLevelType w:val="hybridMultilevel"/>
    <w:tmpl w:val="DC206A3C"/>
    <w:lvl w:ilvl="0" w:tplc="5622E1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76943"/>
    <w:multiLevelType w:val="hybridMultilevel"/>
    <w:tmpl w:val="CC7C37EC"/>
    <w:lvl w:ilvl="0" w:tplc="9306F1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76FE3"/>
    <w:multiLevelType w:val="hybridMultilevel"/>
    <w:tmpl w:val="7F1007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B42B8"/>
    <w:multiLevelType w:val="hybridMultilevel"/>
    <w:tmpl w:val="F5EA9818"/>
    <w:lvl w:ilvl="0" w:tplc="FA205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C7F98"/>
    <w:multiLevelType w:val="multilevel"/>
    <w:tmpl w:val="39BC3578"/>
    <w:lvl w:ilvl="0">
      <w:start w:val="1"/>
      <w:numFmt w:val="decimal"/>
      <w:lvlText w:val="%1."/>
      <w:lvlJc w:val="left"/>
      <w:pPr>
        <w:ind w:left="360" w:hanging="360"/>
      </w:pPr>
      <w:rPr>
        <w:b/>
        <w:color w:val="365F9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</w:rPr>
    </w:lvl>
    <w:lvl w:ilvl="2">
      <w:start w:val="1"/>
      <w:numFmt w:val="decimal"/>
      <w:lvlText w:val="%1.%2.%3."/>
      <w:lvlJc w:val="left"/>
      <w:pPr>
        <w:ind w:left="2773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32B52E7"/>
    <w:multiLevelType w:val="hybridMultilevel"/>
    <w:tmpl w:val="AE20AD40"/>
    <w:lvl w:ilvl="0" w:tplc="C2E2E81A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A6245"/>
    <w:multiLevelType w:val="multilevel"/>
    <w:tmpl w:val="39BC3578"/>
    <w:lvl w:ilvl="0">
      <w:start w:val="1"/>
      <w:numFmt w:val="decimal"/>
      <w:lvlText w:val="%1."/>
      <w:lvlJc w:val="left"/>
      <w:pPr>
        <w:ind w:left="360" w:hanging="360"/>
      </w:pPr>
      <w:rPr>
        <w:b/>
        <w:color w:val="365F9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</w:rPr>
    </w:lvl>
    <w:lvl w:ilvl="2">
      <w:start w:val="1"/>
      <w:numFmt w:val="decimal"/>
      <w:lvlText w:val="%1.%2.%3."/>
      <w:lvlJc w:val="left"/>
      <w:pPr>
        <w:ind w:left="2773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7E81692"/>
    <w:multiLevelType w:val="hybridMultilevel"/>
    <w:tmpl w:val="03B0D6C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B2C65"/>
    <w:multiLevelType w:val="hybridMultilevel"/>
    <w:tmpl w:val="96A252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D4A83"/>
    <w:multiLevelType w:val="multilevel"/>
    <w:tmpl w:val="9AD8D5CE"/>
    <w:lvl w:ilvl="0">
      <w:start w:val="1"/>
      <w:numFmt w:val="decimal"/>
      <w:lvlText w:val="%1."/>
      <w:lvlJc w:val="left"/>
      <w:pPr>
        <w:ind w:left="360" w:hanging="360"/>
      </w:pPr>
      <w:rPr>
        <w:b/>
        <w:color w:val="365F9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</w:rPr>
    </w:lvl>
    <w:lvl w:ilvl="2">
      <w:start w:val="1"/>
      <w:numFmt w:val="decimal"/>
      <w:lvlText w:val="%1.%2.%3."/>
      <w:lvlJc w:val="left"/>
      <w:pPr>
        <w:ind w:left="2773" w:hanging="504"/>
      </w:pPr>
      <w:rPr>
        <w:i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81076AF"/>
    <w:multiLevelType w:val="hybridMultilevel"/>
    <w:tmpl w:val="D9004E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6BA5"/>
    <w:multiLevelType w:val="hybridMultilevel"/>
    <w:tmpl w:val="D7767702"/>
    <w:lvl w:ilvl="0" w:tplc="66D80826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72" w:hanging="360"/>
      </w:pPr>
    </w:lvl>
    <w:lvl w:ilvl="2" w:tplc="0410001B" w:tentative="1">
      <w:start w:val="1"/>
      <w:numFmt w:val="lowerRoman"/>
      <w:lvlText w:val="%3."/>
      <w:lvlJc w:val="right"/>
      <w:pPr>
        <w:ind w:left="2592" w:hanging="180"/>
      </w:pPr>
    </w:lvl>
    <w:lvl w:ilvl="3" w:tplc="0410000F" w:tentative="1">
      <w:start w:val="1"/>
      <w:numFmt w:val="decimal"/>
      <w:lvlText w:val="%4."/>
      <w:lvlJc w:val="left"/>
      <w:pPr>
        <w:ind w:left="3312" w:hanging="360"/>
      </w:pPr>
    </w:lvl>
    <w:lvl w:ilvl="4" w:tplc="04100019" w:tentative="1">
      <w:start w:val="1"/>
      <w:numFmt w:val="lowerLetter"/>
      <w:lvlText w:val="%5."/>
      <w:lvlJc w:val="left"/>
      <w:pPr>
        <w:ind w:left="4032" w:hanging="360"/>
      </w:pPr>
    </w:lvl>
    <w:lvl w:ilvl="5" w:tplc="0410001B" w:tentative="1">
      <w:start w:val="1"/>
      <w:numFmt w:val="lowerRoman"/>
      <w:lvlText w:val="%6."/>
      <w:lvlJc w:val="right"/>
      <w:pPr>
        <w:ind w:left="4752" w:hanging="180"/>
      </w:pPr>
    </w:lvl>
    <w:lvl w:ilvl="6" w:tplc="0410000F" w:tentative="1">
      <w:start w:val="1"/>
      <w:numFmt w:val="decimal"/>
      <w:lvlText w:val="%7."/>
      <w:lvlJc w:val="left"/>
      <w:pPr>
        <w:ind w:left="5472" w:hanging="360"/>
      </w:pPr>
    </w:lvl>
    <w:lvl w:ilvl="7" w:tplc="04100019" w:tentative="1">
      <w:start w:val="1"/>
      <w:numFmt w:val="lowerLetter"/>
      <w:lvlText w:val="%8."/>
      <w:lvlJc w:val="left"/>
      <w:pPr>
        <w:ind w:left="6192" w:hanging="360"/>
      </w:pPr>
    </w:lvl>
    <w:lvl w:ilvl="8" w:tplc="0410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6" w15:restartNumberingAfterBreak="0">
    <w:nsid w:val="7F540FFE"/>
    <w:multiLevelType w:val="hybridMultilevel"/>
    <w:tmpl w:val="574A2706"/>
    <w:lvl w:ilvl="0" w:tplc="B4E0A72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5"/>
  </w:num>
  <w:num w:numId="9">
    <w:abstractNumId w:val="8"/>
  </w:num>
  <w:num w:numId="10">
    <w:abstractNumId w:val="16"/>
  </w:num>
  <w:num w:numId="11">
    <w:abstractNumId w:val="14"/>
  </w:num>
  <w:num w:numId="12">
    <w:abstractNumId w:val="13"/>
  </w:num>
  <w:num w:numId="13">
    <w:abstractNumId w:val="24"/>
  </w:num>
  <w:num w:numId="14">
    <w:abstractNumId w:val="11"/>
  </w:num>
  <w:num w:numId="15">
    <w:abstractNumId w:val="19"/>
  </w:num>
  <w:num w:numId="16">
    <w:abstractNumId w:val="10"/>
  </w:num>
  <w:num w:numId="17">
    <w:abstractNumId w:val="12"/>
  </w:num>
  <w:num w:numId="18">
    <w:abstractNumId w:val="0"/>
  </w:num>
  <w:num w:numId="19">
    <w:abstractNumId w:val="21"/>
  </w:num>
  <w:num w:numId="20">
    <w:abstractNumId w:val="17"/>
  </w:num>
  <w:num w:numId="21">
    <w:abstractNumId w:val="22"/>
  </w:num>
  <w:num w:numId="22">
    <w:abstractNumId w:val="23"/>
  </w:num>
  <w:num w:numId="23">
    <w:abstractNumId w:val="26"/>
  </w:num>
  <w:num w:numId="24">
    <w:abstractNumId w:val="25"/>
  </w:num>
  <w:num w:numId="25">
    <w:abstractNumId w:val="9"/>
  </w:num>
  <w:num w:numId="26">
    <w:abstractNumId w:val="18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5E9"/>
    <w:rsid w:val="00031A94"/>
    <w:rsid w:val="00032F3F"/>
    <w:rsid w:val="000438F7"/>
    <w:rsid w:val="00055D2D"/>
    <w:rsid w:val="00061ECB"/>
    <w:rsid w:val="000741F9"/>
    <w:rsid w:val="000C0545"/>
    <w:rsid w:val="000C5753"/>
    <w:rsid w:val="000D397E"/>
    <w:rsid w:val="000E5B3E"/>
    <w:rsid w:val="001055A2"/>
    <w:rsid w:val="00145DB0"/>
    <w:rsid w:val="00182105"/>
    <w:rsid w:val="00183D60"/>
    <w:rsid w:val="001A463C"/>
    <w:rsid w:val="001C4014"/>
    <w:rsid w:val="001D0ED0"/>
    <w:rsid w:val="001F05B8"/>
    <w:rsid w:val="00201B00"/>
    <w:rsid w:val="0023522E"/>
    <w:rsid w:val="00270E67"/>
    <w:rsid w:val="0029250E"/>
    <w:rsid w:val="00292A1B"/>
    <w:rsid w:val="002934FA"/>
    <w:rsid w:val="002A55AC"/>
    <w:rsid w:val="002E1366"/>
    <w:rsid w:val="002F6074"/>
    <w:rsid w:val="00320F5B"/>
    <w:rsid w:val="003408EA"/>
    <w:rsid w:val="00350BBC"/>
    <w:rsid w:val="00351358"/>
    <w:rsid w:val="00391A43"/>
    <w:rsid w:val="00393AF1"/>
    <w:rsid w:val="003A4E5D"/>
    <w:rsid w:val="003B02FF"/>
    <w:rsid w:val="003B13D9"/>
    <w:rsid w:val="003B24B8"/>
    <w:rsid w:val="003B756C"/>
    <w:rsid w:val="003C75C8"/>
    <w:rsid w:val="003D32D4"/>
    <w:rsid w:val="003E7748"/>
    <w:rsid w:val="004146D2"/>
    <w:rsid w:val="00432A2E"/>
    <w:rsid w:val="0044635A"/>
    <w:rsid w:val="00450545"/>
    <w:rsid w:val="004A5E79"/>
    <w:rsid w:val="004A5F63"/>
    <w:rsid w:val="004F1482"/>
    <w:rsid w:val="005072F0"/>
    <w:rsid w:val="00515AE9"/>
    <w:rsid w:val="00537B7C"/>
    <w:rsid w:val="0054267D"/>
    <w:rsid w:val="005603CC"/>
    <w:rsid w:val="00563FC9"/>
    <w:rsid w:val="00580417"/>
    <w:rsid w:val="005A0528"/>
    <w:rsid w:val="005B1D2E"/>
    <w:rsid w:val="00636232"/>
    <w:rsid w:val="0064074E"/>
    <w:rsid w:val="00640C7D"/>
    <w:rsid w:val="00661DB2"/>
    <w:rsid w:val="006A39F0"/>
    <w:rsid w:val="006B12CA"/>
    <w:rsid w:val="006B456F"/>
    <w:rsid w:val="006B6AE4"/>
    <w:rsid w:val="006C3AFB"/>
    <w:rsid w:val="006E1912"/>
    <w:rsid w:val="00740BD1"/>
    <w:rsid w:val="00747761"/>
    <w:rsid w:val="00755AB7"/>
    <w:rsid w:val="00774790"/>
    <w:rsid w:val="007761D7"/>
    <w:rsid w:val="00796C66"/>
    <w:rsid w:val="007F052E"/>
    <w:rsid w:val="008306C5"/>
    <w:rsid w:val="008429FD"/>
    <w:rsid w:val="00850203"/>
    <w:rsid w:val="008502E8"/>
    <w:rsid w:val="00861471"/>
    <w:rsid w:val="008975FA"/>
    <w:rsid w:val="008A322E"/>
    <w:rsid w:val="008A7B48"/>
    <w:rsid w:val="008E15D3"/>
    <w:rsid w:val="008F2C4E"/>
    <w:rsid w:val="00911601"/>
    <w:rsid w:val="00930F0A"/>
    <w:rsid w:val="0093723C"/>
    <w:rsid w:val="0097034B"/>
    <w:rsid w:val="00973105"/>
    <w:rsid w:val="009D0672"/>
    <w:rsid w:val="009E6E84"/>
    <w:rsid w:val="00A06215"/>
    <w:rsid w:val="00A367B9"/>
    <w:rsid w:val="00A40B15"/>
    <w:rsid w:val="00A45C5D"/>
    <w:rsid w:val="00A52D9A"/>
    <w:rsid w:val="00A745E9"/>
    <w:rsid w:val="00AA2EC1"/>
    <w:rsid w:val="00AC3EE8"/>
    <w:rsid w:val="00AC4F09"/>
    <w:rsid w:val="00AC7F7F"/>
    <w:rsid w:val="00AD12A3"/>
    <w:rsid w:val="00AE1B20"/>
    <w:rsid w:val="00AF103F"/>
    <w:rsid w:val="00AF724D"/>
    <w:rsid w:val="00B07F14"/>
    <w:rsid w:val="00B130BC"/>
    <w:rsid w:val="00B2774C"/>
    <w:rsid w:val="00B91313"/>
    <w:rsid w:val="00B94589"/>
    <w:rsid w:val="00B95143"/>
    <w:rsid w:val="00BD6DD8"/>
    <w:rsid w:val="00BF5671"/>
    <w:rsid w:val="00C00F04"/>
    <w:rsid w:val="00C00F3E"/>
    <w:rsid w:val="00C23971"/>
    <w:rsid w:val="00C24042"/>
    <w:rsid w:val="00C37281"/>
    <w:rsid w:val="00C40849"/>
    <w:rsid w:val="00C4090E"/>
    <w:rsid w:val="00C569E0"/>
    <w:rsid w:val="00C65EAE"/>
    <w:rsid w:val="00C87321"/>
    <w:rsid w:val="00CA524E"/>
    <w:rsid w:val="00CB10CA"/>
    <w:rsid w:val="00CD4446"/>
    <w:rsid w:val="00CE5529"/>
    <w:rsid w:val="00CF2E93"/>
    <w:rsid w:val="00CF4930"/>
    <w:rsid w:val="00D01916"/>
    <w:rsid w:val="00D04D21"/>
    <w:rsid w:val="00D31200"/>
    <w:rsid w:val="00D62766"/>
    <w:rsid w:val="00D733C3"/>
    <w:rsid w:val="00DA080A"/>
    <w:rsid w:val="00DA24E6"/>
    <w:rsid w:val="00DA6A1D"/>
    <w:rsid w:val="00DB4746"/>
    <w:rsid w:val="00DC46D8"/>
    <w:rsid w:val="00DD0E87"/>
    <w:rsid w:val="00E0085B"/>
    <w:rsid w:val="00E03C3E"/>
    <w:rsid w:val="00E0417E"/>
    <w:rsid w:val="00E05F92"/>
    <w:rsid w:val="00E26356"/>
    <w:rsid w:val="00E2721B"/>
    <w:rsid w:val="00E9236E"/>
    <w:rsid w:val="00E96408"/>
    <w:rsid w:val="00EA0F60"/>
    <w:rsid w:val="00EA6FCE"/>
    <w:rsid w:val="00EB038F"/>
    <w:rsid w:val="00EC1419"/>
    <w:rsid w:val="00EC3AE7"/>
    <w:rsid w:val="00EC5F63"/>
    <w:rsid w:val="00ED5911"/>
    <w:rsid w:val="00F0309B"/>
    <w:rsid w:val="00F61F26"/>
    <w:rsid w:val="00F74C11"/>
    <w:rsid w:val="00F81C69"/>
    <w:rsid w:val="00FA26DF"/>
    <w:rsid w:val="00FB02DA"/>
    <w:rsid w:val="00FC0027"/>
    <w:rsid w:val="00FC2DC8"/>
    <w:rsid w:val="00FC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8A4A27F"/>
  <w15:docId w15:val="{DE0511AF-6E1A-4B4D-AE02-D7A0D4336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95143"/>
    <w:pPr>
      <w:suppressAutoHyphens/>
    </w:pPr>
    <w:rPr>
      <w:bCs/>
      <w:kern w:val="2"/>
      <w:sz w:val="24"/>
      <w:szCs w:val="24"/>
    </w:rPr>
  </w:style>
  <w:style w:type="paragraph" w:styleId="Titolo1">
    <w:name w:val="heading 1"/>
    <w:basedOn w:val="Titolo"/>
    <w:next w:val="Titolo2"/>
    <w:qFormat/>
    <w:rsid w:val="001055A2"/>
    <w:pPr>
      <w:tabs>
        <w:tab w:val="num" w:pos="0"/>
      </w:tabs>
      <w:spacing w:before="240" w:after="480"/>
      <w:ind w:left="432" w:hanging="432"/>
      <w:outlineLvl w:val="0"/>
    </w:pPr>
    <w:rPr>
      <w:bCs/>
      <w:sz w:val="24"/>
      <w:szCs w:val="32"/>
    </w:rPr>
  </w:style>
  <w:style w:type="paragraph" w:styleId="Titolo2">
    <w:name w:val="heading 2"/>
    <w:basedOn w:val="Titolo1"/>
    <w:next w:val="Corpotesto"/>
    <w:qFormat/>
    <w:rsid w:val="001055A2"/>
    <w:pPr>
      <w:numPr>
        <w:ilvl w:val="1"/>
      </w:numPr>
      <w:tabs>
        <w:tab w:val="num" w:pos="0"/>
      </w:tabs>
      <w:spacing w:before="0" w:after="120"/>
      <w:ind w:left="432" w:hanging="432"/>
      <w:jc w:val="left"/>
      <w:outlineLvl w:val="1"/>
    </w:pPr>
    <w:rPr>
      <w:bCs w:val="0"/>
      <w:iCs/>
      <w:caps/>
      <w:sz w:val="20"/>
      <w:szCs w:val="28"/>
    </w:rPr>
  </w:style>
  <w:style w:type="paragraph" w:styleId="Titolo3">
    <w:name w:val="heading 3"/>
    <w:basedOn w:val="Titolo2"/>
    <w:next w:val="Corpotesto"/>
    <w:qFormat/>
    <w:rsid w:val="001055A2"/>
    <w:pPr>
      <w:numPr>
        <w:ilvl w:val="2"/>
      </w:numPr>
      <w:tabs>
        <w:tab w:val="num" w:pos="0"/>
      </w:tabs>
      <w:spacing w:after="60"/>
      <w:ind w:left="432" w:hanging="432"/>
      <w:outlineLvl w:val="2"/>
    </w:pPr>
    <w:rPr>
      <w:bCs/>
      <w:szCs w:val="26"/>
      <w:u w:val="single"/>
    </w:rPr>
  </w:style>
  <w:style w:type="paragraph" w:styleId="Titolo4">
    <w:name w:val="heading 4"/>
    <w:basedOn w:val="Normale"/>
    <w:next w:val="Normale"/>
    <w:qFormat/>
    <w:rsid w:val="001055A2"/>
    <w:pPr>
      <w:keepNext/>
      <w:tabs>
        <w:tab w:val="num" w:pos="0"/>
      </w:tabs>
      <w:spacing w:before="240" w:after="60"/>
      <w:ind w:left="864" w:hanging="864"/>
      <w:jc w:val="both"/>
      <w:outlineLvl w:val="3"/>
    </w:pPr>
    <w:rPr>
      <w:b/>
      <w:bCs w:val="0"/>
      <w:sz w:val="28"/>
      <w:szCs w:val="28"/>
    </w:rPr>
  </w:style>
  <w:style w:type="paragraph" w:styleId="Titolo5">
    <w:name w:val="heading 5"/>
    <w:basedOn w:val="Normale"/>
    <w:next w:val="Normale"/>
    <w:qFormat/>
    <w:rsid w:val="001055A2"/>
    <w:pPr>
      <w:keepNext/>
      <w:tabs>
        <w:tab w:val="num" w:pos="0"/>
      </w:tabs>
      <w:ind w:left="1008" w:hanging="1008"/>
      <w:jc w:val="center"/>
      <w:outlineLvl w:val="4"/>
    </w:pPr>
    <w:rPr>
      <w:rFonts w:ascii="Lucida Sans Unicode" w:hAnsi="Lucida Sans Unicode" w:cs="Lucida Sans Unicode"/>
      <w:b/>
      <w:iCs/>
      <w:sz w:val="18"/>
      <w:szCs w:val="18"/>
    </w:rPr>
  </w:style>
  <w:style w:type="paragraph" w:styleId="Titolo6">
    <w:name w:val="heading 6"/>
    <w:basedOn w:val="Normale"/>
    <w:next w:val="Normale"/>
    <w:qFormat/>
    <w:rsid w:val="001055A2"/>
    <w:pPr>
      <w:keepNext/>
      <w:tabs>
        <w:tab w:val="num" w:pos="0"/>
      </w:tabs>
      <w:ind w:left="1152" w:hanging="1152"/>
      <w:jc w:val="both"/>
      <w:outlineLvl w:val="5"/>
    </w:pPr>
    <w:rPr>
      <w:rFonts w:ascii="Lucida Sans Unicode" w:hAnsi="Lucida Sans Unicode" w:cs="Lucida Sans Unicode"/>
      <w:b/>
      <w:bCs w:val="0"/>
      <w:sz w:val="18"/>
      <w:szCs w:val="16"/>
    </w:rPr>
  </w:style>
  <w:style w:type="paragraph" w:styleId="Titolo7">
    <w:name w:val="heading 7"/>
    <w:basedOn w:val="Normale"/>
    <w:next w:val="Normale"/>
    <w:qFormat/>
    <w:rsid w:val="001055A2"/>
    <w:pPr>
      <w:keepNext/>
      <w:tabs>
        <w:tab w:val="num" w:pos="0"/>
      </w:tabs>
      <w:ind w:right="1178"/>
      <w:jc w:val="both"/>
      <w:outlineLvl w:val="6"/>
    </w:pPr>
    <w:rPr>
      <w:rFonts w:ascii="Lucida Sans Unicode" w:hAnsi="Lucida Sans Unicode" w:cs="Lucida Sans Unicode"/>
      <w:b/>
      <w:i/>
      <w:sz w:val="18"/>
      <w:szCs w:val="18"/>
    </w:rPr>
  </w:style>
  <w:style w:type="paragraph" w:styleId="Titolo8">
    <w:name w:val="heading 8"/>
    <w:basedOn w:val="Normale"/>
    <w:next w:val="Normale"/>
    <w:qFormat/>
    <w:rsid w:val="001055A2"/>
    <w:pPr>
      <w:keepNext/>
      <w:tabs>
        <w:tab w:val="num" w:pos="0"/>
      </w:tabs>
      <w:spacing w:before="120"/>
      <w:ind w:right="96"/>
      <w:jc w:val="both"/>
      <w:outlineLvl w:val="7"/>
    </w:pPr>
    <w:rPr>
      <w:rFonts w:ascii="Lucida Sans Unicode" w:hAnsi="Lucida Sans Unicode" w:cs="Lucida Sans Unicode"/>
      <w:b/>
      <w:i/>
      <w:sz w:val="18"/>
      <w:szCs w:val="18"/>
    </w:rPr>
  </w:style>
  <w:style w:type="paragraph" w:styleId="Titolo9">
    <w:name w:val="heading 9"/>
    <w:basedOn w:val="Normale"/>
    <w:next w:val="Normale"/>
    <w:qFormat/>
    <w:rsid w:val="001055A2"/>
    <w:pPr>
      <w:keepNext/>
      <w:tabs>
        <w:tab w:val="num" w:pos="0"/>
      </w:tabs>
      <w:spacing w:after="120"/>
      <w:ind w:right="96"/>
      <w:jc w:val="both"/>
      <w:outlineLvl w:val="8"/>
    </w:pPr>
    <w:rPr>
      <w:rFonts w:ascii="Lucida Sans Unicode" w:hAnsi="Lucida Sans Unicode" w:cs="Lucida Sans Unicode"/>
      <w:b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055A2"/>
    <w:rPr>
      <w:rFonts w:ascii="Symbol" w:hAnsi="Symbol" w:cs="Symbol"/>
      <w:sz w:val="20"/>
    </w:rPr>
  </w:style>
  <w:style w:type="character" w:customStyle="1" w:styleId="WW8Num1z1">
    <w:name w:val="WW8Num1z1"/>
    <w:rsid w:val="001055A2"/>
    <w:rPr>
      <w:rFonts w:ascii="Verdana" w:eastAsia="Times New Roman" w:hAnsi="Verdana" w:cs="Times New Roman"/>
    </w:rPr>
  </w:style>
  <w:style w:type="character" w:customStyle="1" w:styleId="WW8Num1z2">
    <w:name w:val="WW8Num1z2"/>
    <w:rsid w:val="001055A2"/>
    <w:rPr>
      <w:rFonts w:ascii="Times New Roman" w:eastAsia="Times New Roman" w:hAnsi="Times New Roman" w:cs="Times New Roman"/>
    </w:rPr>
  </w:style>
  <w:style w:type="character" w:customStyle="1" w:styleId="WW8Num1z3">
    <w:name w:val="WW8Num1z3"/>
    <w:rsid w:val="001055A2"/>
    <w:rPr>
      <w:rFonts w:ascii="Wingdings" w:hAnsi="Wingdings" w:cs="Wingdings"/>
      <w:sz w:val="20"/>
    </w:rPr>
  </w:style>
  <w:style w:type="character" w:customStyle="1" w:styleId="WW8Num1z4">
    <w:name w:val="WW8Num1z4"/>
    <w:rsid w:val="001055A2"/>
  </w:style>
  <w:style w:type="character" w:customStyle="1" w:styleId="WW8Num1z5">
    <w:name w:val="WW8Num1z5"/>
    <w:rsid w:val="001055A2"/>
  </w:style>
  <w:style w:type="character" w:customStyle="1" w:styleId="WW8Num1z6">
    <w:name w:val="WW8Num1z6"/>
    <w:rsid w:val="001055A2"/>
  </w:style>
  <w:style w:type="character" w:customStyle="1" w:styleId="WW8Num1z7">
    <w:name w:val="WW8Num1z7"/>
    <w:rsid w:val="001055A2"/>
  </w:style>
  <w:style w:type="character" w:customStyle="1" w:styleId="WW8Num1z8">
    <w:name w:val="WW8Num1z8"/>
    <w:rsid w:val="001055A2"/>
  </w:style>
  <w:style w:type="character" w:customStyle="1" w:styleId="WW8Num2z0">
    <w:name w:val="WW8Num2z0"/>
    <w:rsid w:val="001055A2"/>
  </w:style>
  <w:style w:type="character" w:customStyle="1" w:styleId="WW8Num3z0">
    <w:name w:val="WW8Num3z0"/>
    <w:rsid w:val="001055A2"/>
    <w:rPr>
      <w:rFonts w:cs="Arial"/>
      <w:b w:val="0"/>
      <w:i w:val="0"/>
      <w:caps w:val="0"/>
      <w:smallCaps w:val="0"/>
    </w:rPr>
  </w:style>
  <w:style w:type="character" w:customStyle="1" w:styleId="WW8Num4z0">
    <w:name w:val="WW8Num4z0"/>
    <w:rsid w:val="001055A2"/>
  </w:style>
  <w:style w:type="character" w:customStyle="1" w:styleId="WW8Num5z0">
    <w:name w:val="WW8Num5z0"/>
    <w:rsid w:val="001055A2"/>
    <w:rPr>
      <w:rFonts w:ascii="Bookman Old Style" w:eastAsia="Times New Roman" w:hAnsi="Bookman Old Style" w:cs="Times New Roman" w:hint="default"/>
    </w:rPr>
  </w:style>
  <w:style w:type="character" w:customStyle="1" w:styleId="WW8Num6z0">
    <w:name w:val="WW8Num6z0"/>
    <w:rsid w:val="001055A2"/>
    <w:rPr>
      <w:rFonts w:ascii="Wingdings" w:hAnsi="Wingdings" w:cs="Wingdings"/>
    </w:rPr>
  </w:style>
  <w:style w:type="character" w:customStyle="1" w:styleId="WW8Num7z0">
    <w:name w:val="WW8Num7z0"/>
    <w:rsid w:val="001055A2"/>
    <w:rPr>
      <w:rFonts w:ascii="Wingdings" w:hAnsi="Wingdings" w:cs="Wingdings"/>
      <w:sz w:val="20"/>
      <w:szCs w:val="20"/>
    </w:rPr>
  </w:style>
  <w:style w:type="character" w:customStyle="1" w:styleId="WW8Num8z0">
    <w:name w:val="WW8Num8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5z1">
    <w:name w:val="WW8Num5z1"/>
    <w:rsid w:val="001055A2"/>
    <w:rPr>
      <w:rFonts w:ascii="Courier New" w:hAnsi="Courier New" w:cs="Courier New" w:hint="default"/>
    </w:rPr>
  </w:style>
  <w:style w:type="character" w:customStyle="1" w:styleId="WW8Num5z2">
    <w:name w:val="WW8Num5z2"/>
    <w:rsid w:val="001055A2"/>
    <w:rPr>
      <w:rFonts w:ascii="Wingdings" w:hAnsi="Wingdings" w:cs="Wingdings" w:hint="default"/>
    </w:rPr>
  </w:style>
  <w:style w:type="character" w:customStyle="1" w:styleId="WW8Num5z3">
    <w:name w:val="WW8Num5z3"/>
    <w:rsid w:val="001055A2"/>
    <w:rPr>
      <w:rFonts w:ascii="Symbol" w:hAnsi="Symbol" w:cs="Symbol" w:hint="default"/>
    </w:rPr>
  </w:style>
  <w:style w:type="character" w:customStyle="1" w:styleId="WW8Num6z1">
    <w:name w:val="WW8Num6z1"/>
    <w:rsid w:val="001055A2"/>
    <w:rPr>
      <w:rFonts w:ascii="Courier New" w:hAnsi="Courier New" w:cs="Courier New"/>
    </w:rPr>
  </w:style>
  <w:style w:type="character" w:customStyle="1" w:styleId="WW8Num6z2">
    <w:name w:val="WW8Num6z2"/>
    <w:rsid w:val="001055A2"/>
  </w:style>
  <w:style w:type="character" w:customStyle="1" w:styleId="WW8Num6z3">
    <w:name w:val="WW8Num6z3"/>
    <w:rsid w:val="001055A2"/>
    <w:rPr>
      <w:rFonts w:ascii="Symbol" w:hAnsi="Symbol" w:cs="Symbol"/>
    </w:rPr>
  </w:style>
  <w:style w:type="character" w:customStyle="1" w:styleId="WW8Num6z4">
    <w:name w:val="WW8Num6z4"/>
    <w:rsid w:val="001055A2"/>
  </w:style>
  <w:style w:type="character" w:customStyle="1" w:styleId="WW8Num6z5">
    <w:name w:val="WW8Num6z5"/>
    <w:rsid w:val="001055A2"/>
  </w:style>
  <w:style w:type="character" w:customStyle="1" w:styleId="WW8Num6z6">
    <w:name w:val="WW8Num6z6"/>
    <w:rsid w:val="001055A2"/>
  </w:style>
  <w:style w:type="character" w:customStyle="1" w:styleId="WW8Num6z7">
    <w:name w:val="WW8Num6z7"/>
    <w:rsid w:val="001055A2"/>
  </w:style>
  <w:style w:type="character" w:customStyle="1" w:styleId="WW8Num6z8">
    <w:name w:val="WW8Num6z8"/>
    <w:rsid w:val="001055A2"/>
  </w:style>
  <w:style w:type="character" w:customStyle="1" w:styleId="WW8Num7z1">
    <w:name w:val="WW8Num7z1"/>
    <w:rsid w:val="001055A2"/>
    <w:rPr>
      <w:rFonts w:ascii="Courier New" w:hAnsi="Courier New" w:cs="Courier New" w:hint="default"/>
    </w:rPr>
  </w:style>
  <w:style w:type="character" w:customStyle="1" w:styleId="WW8Num7z2">
    <w:name w:val="WW8Num7z2"/>
    <w:rsid w:val="001055A2"/>
    <w:rPr>
      <w:rFonts w:ascii="Wingdings" w:hAnsi="Wingdings" w:cs="Wingdings" w:hint="default"/>
    </w:rPr>
  </w:style>
  <w:style w:type="character" w:customStyle="1" w:styleId="WW8Num7z3">
    <w:name w:val="WW8Num7z3"/>
    <w:rsid w:val="001055A2"/>
    <w:rPr>
      <w:rFonts w:ascii="Symbol" w:hAnsi="Symbol" w:cs="Symbol"/>
    </w:rPr>
  </w:style>
  <w:style w:type="character" w:customStyle="1" w:styleId="WW8Num8z1">
    <w:name w:val="WW8Num8z1"/>
    <w:rsid w:val="001055A2"/>
  </w:style>
  <w:style w:type="character" w:customStyle="1" w:styleId="WW8Num8z2">
    <w:name w:val="WW8Num8z2"/>
    <w:rsid w:val="001055A2"/>
  </w:style>
  <w:style w:type="character" w:customStyle="1" w:styleId="WW8Num8z3">
    <w:name w:val="WW8Num8z3"/>
    <w:rsid w:val="001055A2"/>
  </w:style>
  <w:style w:type="character" w:customStyle="1" w:styleId="WW8Num8z4">
    <w:name w:val="WW8Num8z4"/>
    <w:rsid w:val="001055A2"/>
  </w:style>
  <w:style w:type="character" w:customStyle="1" w:styleId="WW8Num8z5">
    <w:name w:val="WW8Num8z5"/>
    <w:rsid w:val="001055A2"/>
  </w:style>
  <w:style w:type="character" w:customStyle="1" w:styleId="WW8Num8z6">
    <w:name w:val="WW8Num8z6"/>
    <w:rsid w:val="001055A2"/>
  </w:style>
  <w:style w:type="character" w:customStyle="1" w:styleId="WW8Num8z7">
    <w:name w:val="WW8Num8z7"/>
    <w:rsid w:val="001055A2"/>
  </w:style>
  <w:style w:type="character" w:customStyle="1" w:styleId="WW8Num8z8">
    <w:name w:val="WW8Num8z8"/>
    <w:rsid w:val="001055A2"/>
  </w:style>
  <w:style w:type="character" w:customStyle="1" w:styleId="WW8Num9z0">
    <w:name w:val="WW8Num9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9z1">
    <w:name w:val="WW8Num9z1"/>
    <w:rsid w:val="001055A2"/>
    <w:rPr>
      <w:rFonts w:hint="default"/>
      <w:color w:val="auto"/>
      <w:sz w:val="18"/>
      <w:szCs w:val="18"/>
    </w:rPr>
  </w:style>
  <w:style w:type="character" w:customStyle="1" w:styleId="WW8Num9z2">
    <w:name w:val="WW8Num9z2"/>
    <w:rsid w:val="001055A2"/>
    <w:rPr>
      <w:rFonts w:ascii="Wingdings" w:hAnsi="Wingdings" w:cs="Wingdings" w:hint="default"/>
    </w:rPr>
  </w:style>
  <w:style w:type="character" w:customStyle="1" w:styleId="WW8Num9z3">
    <w:name w:val="WW8Num9z3"/>
    <w:rsid w:val="001055A2"/>
    <w:rPr>
      <w:rFonts w:ascii="Symbol" w:hAnsi="Symbol" w:cs="Symbol" w:hint="default"/>
    </w:rPr>
  </w:style>
  <w:style w:type="character" w:customStyle="1" w:styleId="WW8Num9z4">
    <w:name w:val="WW8Num9z4"/>
    <w:rsid w:val="001055A2"/>
    <w:rPr>
      <w:rFonts w:ascii="Courier New" w:hAnsi="Courier New" w:cs="Courier New" w:hint="default"/>
    </w:rPr>
  </w:style>
  <w:style w:type="character" w:customStyle="1" w:styleId="WW8Num10z0">
    <w:name w:val="WW8Num10z0"/>
    <w:rsid w:val="001055A2"/>
    <w:rPr>
      <w:rFonts w:ascii="Wingdings" w:hAnsi="Wingdings" w:cs="Wingdings"/>
    </w:rPr>
  </w:style>
  <w:style w:type="character" w:customStyle="1" w:styleId="WW8Num11z0">
    <w:name w:val="WW8Num11z0"/>
    <w:rsid w:val="001055A2"/>
    <w:rPr>
      <w:rFonts w:ascii="Wingdings" w:hAnsi="Wingdings" w:cs="Wingdings"/>
    </w:rPr>
  </w:style>
  <w:style w:type="character" w:customStyle="1" w:styleId="WW8Num11z1">
    <w:name w:val="WW8Num11z1"/>
    <w:rsid w:val="001055A2"/>
    <w:rPr>
      <w:rFonts w:ascii="Courier New" w:hAnsi="Courier New" w:cs="Courier New"/>
    </w:rPr>
  </w:style>
  <w:style w:type="character" w:customStyle="1" w:styleId="WW8Num11z2">
    <w:name w:val="WW8Num11z2"/>
    <w:rsid w:val="001055A2"/>
    <w:rPr>
      <w:rFonts w:ascii="Wingdings" w:hAnsi="Wingdings" w:cs="Wingdings" w:hint="default"/>
    </w:rPr>
  </w:style>
  <w:style w:type="character" w:customStyle="1" w:styleId="WW8Num11z3">
    <w:name w:val="WW8Num11z3"/>
    <w:rsid w:val="001055A2"/>
    <w:rPr>
      <w:rFonts w:ascii="Symbol" w:hAnsi="Symbol" w:cs="Symbol"/>
    </w:rPr>
  </w:style>
  <w:style w:type="character" w:customStyle="1" w:styleId="WW8Num12z0">
    <w:name w:val="WW8Num12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12z1">
    <w:name w:val="WW8Num12z1"/>
    <w:rsid w:val="001055A2"/>
    <w:rPr>
      <w:rFonts w:ascii="Courier New" w:hAnsi="Courier New" w:cs="Courier New" w:hint="default"/>
    </w:rPr>
  </w:style>
  <w:style w:type="character" w:customStyle="1" w:styleId="WW8Num12z2">
    <w:name w:val="WW8Num12z2"/>
    <w:rsid w:val="001055A2"/>
    <w:rPr>
      <w:rFonts w:ascii="Wingdings" w:hAnsi="Wingdings" w:cs="Wingdings" w:hint="default"/>
    </w:rPr>
  </w:style>
  <w:style w:type="character" w:customStyle="1" w:styleId="WW8Num12z3">
    <w:name w:val="WW8Num12z3"/>
    <w:rsid w:val="001055A2"/>
    <w:rPr>
      <w:rFonts w:ascii="Symbol" w:hAnsi="Symbol" w:cs="Symbol" w:hint="default"/>
    </w:rPr>
  </w:style>
  <w:style w:type="character" w:customStyle="1" w:styleId="WW8Num13z0">
    <w:name w:val="WW8Num13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13z1">
    <w:name w:val="WW8Num13z1"/>
    <w:rsid w:val="001055A2"/>
    <w:rPr>
      <w:rFonts w:hint="default"/>
      <w:color w:val="auto"/>
      <w:sz w:val="18"/>
      <w:szCs w:val="18"/>
    </w:rPr>
  </w:style>
  <w:style w:type="character" w:customStyle="1" w:styleId="WW8Num13z2">
    <w:name w:val="WW8Num13z2"/>
    <w:rsid w:val="001055A2"/>
    <w:rPr>
      <w:rFonts w:ascii="Wingdings" w:hAnsi="Wingdings" w:cs="Wingdings" w:hint="default"/>
    </w:rPr>
  </w:style>
  <w:style w:type="character" w:customStyle="1" w:styleId="WW8Num13z3">
    <w:name w:val="WW8Num13z3"/>
    <w:rsid w:val="001055A2"/>
    <w:rPr>
      <w:rFonts w:ascii="Symbol" w:hAnsi="Symbol" w:cs="Symbol" w:hint="default"/>
    </w:rPr>
  </w:style>
  <w:style w:type="character" w:customStyle="1" w:styleId="WW8Num13z4">
    <w:name w:val="WW8Num13z4"/>
    <w:rsid w:val="001055A2"/>
    <w:rPr>
      <w:rFonts w:ascii="Courier New" w:hAnsi="Courier New" w:cs="Courier New" w:hint="default"/>
    </w:rPr>
  </w:style>
  <w:style w:type="character" w:customStyle="1" w:styleId="WW8Num14z0">
    <w:name w:val="WW8Num14z0"/>
    <w:rsid w:val="001055A2"/>
    <w:rPr>
      <w:rFonts w:hint="default"/>
    </w:rPr>
  </w:style>
  <w:style w:type="character" w:customStyle="1" w:styleId="WW8Num14z1">
    <w:name w:val="WW8Num14z1"/>
    <w:rsid w:val="001055A2"/>
  </w:style>
  <w:style w:type="character" w:customStyle="1" w:styleId="WW8Num14z3">
    <w:name w:val="WW8Num14z3"/>
    <w:rsid w:val="001055A2"/>
  </w:style>
  <w:style w:type="character" w:customStyle="1" w:styleId="WW8Num14z4">
    <w:name w:val="WW8Num14z4"/>
    <w:rsid w:val="001055A2"/>
  </w:style>
  <w:style w:type="character" w:customStyle="1" w:styleId="WW8Num14z5">
    <w:name w:val="WW8Num14z5"/>
    <w:rsid w:val="001055A2"/>
  </w:style>
  <w:style w:type="character" w:customStyle="1" w:styleId="WW8Num14z6">
    <w:name w:val="WW8Num14z6"/>
    <w:rsid w:val="001055A2"/>
  </w:style>
  <w:style w:type="character" w:customStyle="1" w:styleId="WW8Num14z7">
    <w:name w:val="WW8Num14z7"/>
    <w:rsid w:val="001055A2"/>
  </w:style>
  <w:style w:type="character" w:customStyle="1" w:styleId="WW8Num14z8">
    <w:name w:val="WW8Num14z8"/>
    <w:rsid w:val="001055A2"/>
  </w:style>
  <w:style w:type="character" w:customStyle="1" w:styleId="WW8Num15z0">
    <w:name w:val="WW8Num15z0"/>
    <w:rsid w:val="001055A2"/>
    <w:rPr>
      <w:rFonts w:ascii="Wingdings" w:hAnsi="Wingdings" w:cs="Wingdings" w:hint="default"/>
      <w:sz w:val="20"/>
      <w:szCs w:val="20"/>
      <w:shd w:val="clear" w:color="auto" w:fill="FFFF00"/>
    </w:rPr>
  </w:style>
  <w:style w:type="character" w:customStyle="1" w:styleId="WW8Num15z1">
    <w:name w:val="WW8Num15z1"/>
    <w:rsid w:val="001055A2"/>
    <w:rPr>
      <w:rFonts w:ascii="Courier New" w:hAnsi="Courier New" w:cs="Courier New" w:hint="default"/>
    </w:rPr>
  </w:style>
  <w:style w:type="character" w:customStyle="1" w:styleId="WW8Num15z3">
    <w:name w:val="WW8Num15z3"/>
    <w:rsid w:val="001055A2"/>
    <w:rPr>
      <w:rFonts w:ascii="Symbol" w:hAnsi="Symbol" w:cs="Symbol" w:hint="default"/>
    </w:rPr>
  </w:style>
  <w:style w:type="character" w:customStyle="1" w:styleId="WW8Num16z0">
    <w:name w:val="WW8Num16z0"/>
    <w:rsid w:val="001055A2"/>
    <w:rPr>
      <w:rFonts w:ascii="Wingdings" w:hAnsi="Wingdings" w:cs="Wingdings" w:hint="default"/>
    </w:rPr>
  </w:style>
  <w:style w:type="character" w:customStyle="1" w:styleId="WW8Num16z1">
    <w:name w:val="WW8Num16z1"/>
    <w:rsid w:val="001055A2"/>
    <w:rPr>
      <w:rFonts w:ascii="Courier New" w:hAnsi="Courier New" w:cs="Courier New" w:hint="default"/>
    </w:rPr>
  </w:style>
  <w:style w:type="character" w:customStyle="1" w:styleId="WW8Num16z3">
    <w:name w:val="WW8Num16z3"/>
    <w:rsid w:val="001055A2"/>
    <w:rPr>
      <w:rFonts w:ascii="Symbol" w:hAnsi="Symbol" w:cs="Symbol" w:hint="default"/>
    </w:rPr>
  </w:style>
  <w:style w:type="character" w:customStyle="1" w:styleId="WW8Num17z0">
    <w:name w:val="WW8Num17z0"/>
    <w:rsid w:val="001055A2"/>
    <w:rPr>
      <w:rFonts w:ascii="Courier New" w:hAnsi="Courier New" w:cs="Courier New"/>
    </w:rPr>
  </w:style>
  <w:style w:type="character" w:customStyle="1" w:styleId="WW8Num17z1">
    <w:name w:val="WW8Num17z1"/>
    <w:rsid w:val="001055A2"/>
    <w:rPr>
      <w:rFonts w:ascii="Courier New" w:hAnsi="Courier New" w:cs="Courier New"/>
    </w:rPr>
  </w:style>
  <w:style w:type="character" w:customStyle="1" w:styleId="WW8Num17z2">
    <w:name w:val="WW8Num17z2"/>
    <w:rsid w:val="001055A2"/>
    <w:rPr>
      <w:rFonts w:ascii="Wingdings" w:hAnsi="Wingdings" w:cs="Wingdings"/>
    </w:rPr>
  </w:style>
  <w:style w:type="character" w:customStyle="1" w:styleId="WW8Num17z3">
    <w:name w:val="WW8Num17z3"/>
    <w:rsid w:val="001055A2"/>
    <w:rPr>
      <w:rFonts w:ascii="Symbol" w:hAnsi="Symbol" w:cs="Symbol"/>
    </w:rPr>
  </w:style>
  <w:style w:type="character" w:customStyle="1" w:styleId="WW8Num17z4">
    <w:name w:val="WW8Num17z4"/>
    <w:rsid w:val="001055A2"/>
  </w:style>
  <w:style w:type="character" w:customStyle="1" w:styleId="WW8Num17z5">
    <w:name w:val="WW8Num17z5"/>
    <w:rsid w:val="001055A2"/>
  </w:style>
  <w:style w:type="character" w:customStyle="1" w:styleId="WW8Num17z6">
    <w:name w:val="WW8Num17z6"/>
    <w:rsid w:val="001055A2"/>
  </w:style>
  <w:style w:type="character" w:customStyle="1" w:styleId="WW8Num17z7">
    <w:name w:val="WW8Num17z7"/>
    <w:rsid w:val="001055A2"/>
  </w:style>
  <w:style w:type="character" w:customStyle="1" w:styleId="WW8Num17z8">
    <w:name w:val="WW8Num17z8"/>
    <w:rsid w:val="001055A2"/>
  </w:style>
  <w:style w:type="character" w:customStyle="1" w:styleId="WW8Num18z0">
    <w:name w:val="WW8Num18z0"/>
    <w:rsid w:val="001055A2"/>
    <w:rPr>
      <w:rFonts w:ascii="Arial" w:hAnsi="Arial" w:cs="Arial" w:hint="default"/>
      <w:sz w:val="20"/>
      <w:szCs w:val="20"/>
    </w:rPr>
  </w:style>
  <w:style w:type="character" w:customStyle="1" w:styleId="WW8Num18z1">
    <w:name w:val="WW8Num18z1"/>
    <w:rsid w:val="001055A2"/>
  </w:style>
  <w:style w:type="character" w:customStyle="1" w:styleId="WW8Num18z2">
    <w:name w:val="WW8Num18z2"/>
    <w:rsid w:val="001055A2"/>
    <w:rPr>
      <w:rFonts w:ascii="Verdana" w:hAnsi="Verdana" w:cs="Verdana"/>
      <w:b w:val="0"/>
      <w:i w:val="0"/>
      <w:sz w:val="20"/>
    </w:rPr>
  </w:style>
  <w:style w:type="character" w:customStyle="1" w:styleId="WW8Num18z3">
    <w:name w:val="WW8Num18z3"/>
    <w:rsid w:val="001055A2"/>
  </w:style>
  <w:style w:type="character" w:customStyle="1" w:styleId="WW8Num18z4">
    <w:name w:val="WW8Num18z4"/>
    <w:rsid w:val="001055A2"/>
  </w:style>
  <w:style w:type="character" w:customStyle="1" w:styleId="WW8Num18z5">
    <w:name w:val="WW8Num18z5"/>
    <w:rsid w:val="001055A2"/>
  </w:style>
  <w:style w:type="character" w:customStyle="1" w:styleId="WW8Num18z6">
    <w:name w:val="WW8Num18z6"/>
    <w:rsid w:val="001055A2"/>
  </w:style>
  <w:style w:type="character" w:customStyle="1" w:styleId="WW8Num18z7">
    <w:name w:val="WW8Num18z7"/>
    <w:rsid w:val="001055A2"/>
  </w:style>
  <w:style w:type="character" w:customStyle="1" w:styleId="WW8Num18z8">
    <w:name w:val="WW8Num18z8"/>
    <w:rsid w:val="001055A2"/>
  </w:style>
  <w:style w:type="character" w:customStyle="1" w:styleId="WW8Num19z0">
    <w:name w:val="WW8Num19z0"/>
    <w:rsid w:val="001055A2"/>
    <w:rPr>
      <w:rFonts w:ascii="Courier New" w:hAnsi="Courier New" w:cs="Courier New"/>
    </w:rPr>
  </w:style>
  <w:style w:type="character" w:customStyle="1" w:styleId="WW8Num19z1">
    <w:name w:val="WW8Num19z1"/>
    <w:rsid w:val="001055A2"/>
    <w:rPr>
      <w:rFonts w:ascii="Courier New" w:hAnsi="Courier New" w:cs="Courier New"/>
    </w:rPr>
  </w:style>
  <w:style w:type="character" w:customStyle="1" w:styleId="WW8Num19z2">
    <w:name w:val="WW8Num19z2"/>
    <w:rsid w:val="001055A2"/>
    <w:rPr>
      <w:rFonts w:ascii="Wingdings" w:hAnsi="Wingdings" w:cs="Wingdings"/>
    </w:rPr>
  </w:style>
  <w:style w:type="character" w:customStyle="1" w:styleId="WW8Num19z3">
    <w:name w:val="WW8Num19z3"/>
    <w:rsid w:val="001055A2"/>
    <w:rPr>
      <w:rFonts w:ascii="Symbol" w:hAnsi="Symbol" w:cs="Symbol"/>
    </w:rPr>
  </w:style>
  <w:style w:type="character" w:customStyle="1" w:styleId="WW8Num19z4">
    <w:name w:val="WW8Num19z4"/>
    <w:rsid w:val="001055A2"/>
  </w:style>
  <w:style w:type="character" w:customStyle="1" w:styleId="WW8Num19z5">
    <w:name w:val="WW8Num19z5"/>
    <w:rsid w:val="001055A2"/>
  </w:style>
  <w:style w:type="character" w:customStyle="1" w:styleId="WW8Num19z6">
    <w:name w:val="WW8Num19z6"/>
    <w:rsid w:val="001055A2"/>
  </w:style>
  <w:style w:type="character" w:customStyle="1" w:styleId="WW8Num19z7">
    <w:name w:val="WW8Num19z7"/>
    <w:rsid w:val="001055A2"/>
  </w:style>
  <w:style w:type="character" w:customStyle="1" w:styleId="WW8Num19z8">
    <w:name w:val="WW8Num19z8"/>
    <w:rsid w:val="001055A2"/>
  </w:style>
  <w:style w:type="character" w:customStyle="1" w:styleId="WW8Num20z0">
    <w:name w:val="WW8Num20z0"/>
    <w:rsid w:val="001055A2"/>
    <w:rPr>
      <w:rFonts w:ascii="Wingdings" w:hAnsi="Wingdings" w:cs="Wingdings"/>
    </w:rPr>
  </w:style>
  <w:style w:type="character" w:customStyle="1" w:styleId="WW8Num20z1">
    <w:name w:val="WW8Num20z1"/>
    <w:rsid w:val="001055A2"/>
    <w:rPr>
      <w:rFonts w:ascii="Courier New" w:hAnsi="Courier New" w:cs="Courier New"/>
    </w:rPr>
  </w:style>
  <w:style w:type="character" w:customStyle="1" w:styleId="WW8Num20z2">
    <w:name w:val="WW8Num20z2"/>
    <w:rsid w:val="001055A2"/>
    <w:rPr>
      <w:rFonts w:ascii="Wingdings" w:hAnsi="Wingdings" w:cs="Wingdings" w:hint="default"/>
    </w:rPr>
  </w:style>
  <w:style w:type="character" w:customStyle="1" w:styleId="WW8Num20z3">
    <w:name w:val="WW8Num20z3"/>
    <w:rsid w:val="001055A2"/>
    <w:rPr>
      <w:rFonts w:ascii="Symbol" w:hAnsi="Symbol" w:cs="Symbol"/>
    </w:rPr>
  </w:style>
  <w:style w:type="character" w:customStyle="1" w:styleId="WW8Num20z4">
    <w:name w:val="WW8Num20z4"/>
    <w:rsid w:val="001055A2"/>
    <w:rPr>
      <w:rFonts w:ascii="Courier New" w:hAnsi="Courier New" w:cs="Courier New" w:hint="default"/>
    </w:rPr>
  </w:style>
  <w:style w:type="character" w:customStyle="1" w:styleId="WW8Num21z0">
    <w:name w:val="WW8Num21z0"/>
    <w:rsid w:val="001055A2"/>
    <w:rPr>
      <w:rFonts w:ascii="Verdana" w:eastAsia="Times New Roman" w:hAnsi="Verdana" w:cs="Verdana"/>
    </w:rPr>
  </w:style>
  <w:style w:type="character" w:customStyle="1" w:styleId="WW8Num21z1">
    <w:name w:val="WW8Num21z1"/>
    <w:rsid w:val="001055A2"/>
    <w:rPr>
      <w:rFonts w:ascii="Courier New" w:hAnsi="Courier New" w:cs="Courier New"/>
      <w:i/>
      <w:sz w:val="20"/>
      <w:szCs w:val="20"/>
    </w:rPr>
  </w:style>
  <w:style w:type="character" w:customStyle="1" w:styleId="WW8Num21z2">
    <w:name w:val="WW8Num21z2"/>
    <w:rsid w:val="001055A2"/>
    <w:rPr>
      <w:rFonts w:ascii="Wingdings" w:hAnsi="Wingdings" w:cs="Wingdings"/>
    </w:rPr>
  </w:style>
  <w:style w:type="character" w:customStyle="1" w:styleId="WW8Num21z3">
    <w:name w:val="WW8Num21z3"/>
    <w:rsid w:val="001055A2"/>
    <w:rPr>
      <w:rFonts w:ascii="Symbol" w:hAnsi="Symbol" w:cs="Symbol"/>
    </w:rPr>
  </w:style>
  <w:style w:type="character" w:customStyle="1" w:styleId="WW8Num21z4">
    <w:name w:val="WW8Num21z4"/>
    <w:rsid w:val="001055A2"/>
  </w:style>
  <w:style w:type="character" w:customStyle="1" w:styleId="WW8Num21z5">
    <w:name w:val="WW8Num21z5"/>
    <w:rsid w:val="001055A2"/>
  </w:style>
  <w:style w:type="character" w:customStyle="1" w:styleId="WW8Num21z6">
    <w:name w:val="WW8Num21z6"/>
    <w:rsid w:val="001055A2"/>
  </w:style>
  <w:style w:type="character" w:customStyle="1" w:styleId="WW8Num21z7">
    <w:name w:val="WW8Num21z7"/>
    <w:rsid w:val="001055A2"/>
  </w:style>
  <w:style w:type="character" w:customStyle="1" w:styleId="WW8Num21z8">
    <w:name w:val="WW8Num21z8"/>
    <w:rsid w:val="001055A2"/>
  </w:style>
  <w:style w:type="character" w:customStyle="1" w:styleId="WW8Num22z0">
    <w:name w:val="WW8Num22z0"/>
    <w:rsid w:val="001055A2"/>
    <w:rPr>
      <w:rFonts w:ascii="Wingdings" w:hAnsi="Wingdings" w:cs="Wingdings" w:hint="default"/>
      <w:color w:val="auto"/>
      <w:sz w:val="20"/>
      <w:szCs w:val="20"/>
    </w:rPr>
  </w:style>
  <w:style w:type="character" w:customStyle="1" w:styleId="WW8Num22z1">
    <w:name w:val="WW8Num22z1"/>
    <w:rsid w:val="001055A2"/>
    <w:rPr>
      <w:rFonts w:ascii="Courier New" w:hAnsi="Courier New" w:cs="Courier New" w:hint="default"/>
    </w:rPr>
  </w:style>
  <w:style w:type="character" w:customStyle="1" w:styleId="WW8Num22z2">
    <w:name w:val="WW8Num22z2"/>
    <w:rsid w:val="001055A2"/>
    <w:rPr>
      <w:rFonts w:ascii="Wingdings" w:hAnsi="Wingdings" w:cs="Wingdings" w:hint="default"/>
    </w:rPr>
  </w:style>
  <w:style w:type="character" w:customStyle="1" w:styleId="WW8Num22z3">
    <w:name w:val="WW8Num22z3"/>
    <w:rsid w:val="001055A2"/>
    <w:rPr>
      <w:rFonts w:ascii="Symbol" w:hAnsi="Symbol" w:cs="Symbol" w:hint="default"/>
    </w:rPr>
  </w:style>
  <w:style w:type="character" w:customStyle="1" w:styleId="WW8Num23z0">
    <w:name w:val="WW8Num23z0"/>
    <w:rsid w:val="001055A2"/>
    <w:rPr>
      <w:rFonts w:ascii="Wingdings" w:hAnsi="Wingdings" w:cs="Wingdings"/>
    </w:rPr>
  </w:style>
  <w:style w:type="character" w:customStyle="1" w:styleId="WW8Num23z1">
    <w:name w:val="WW8Num23z1"/>
    <w:rsid w:val="001055A2"/>
    <w:rPr>
      <w:rFonts w:ascii="Courier New" w:hAnsi="Courier New" w:cs="Courier New"/>
    </w:rPr>
  </w:style>
  <w:style w:type="character" w:customStyle="1" w:styleId="WW8Num23z2">
    <w:name w:val="WW8Num23z2"/>
    <w:rsid w:val="001055A2"/>
    <w:rPr>
      <w:rFonts w:ascii="Wingdings" w:hAnsi="Wingdings" w:cs="Wingdings" w:hint="default"/>
    </w:rPr>
  </w:style>
  <w:style w:type="character" w:customStyle="1" w:styleId="WW8Num23z3">
    <w:name w:val="WW8Num23z3"/>
    <w:rsid w:val="001055A2"/>
    <w:rPr>
      <w:rFonts w:ascii="Symbol" w:hAnsi="Symbol" w:cs="Symbol"/>
    </w:rPr>
  </w:style>
  <w:style w:type="character" w:customStyle="1" w:styleId="WW8Num24z0">
    <w:name w:val="WW8Num24z0"/>
    <w:rsid w:val="001055A2"/>
    <w:rPr>
      <w:rFonts w:ascii="Wingdings" w:hAnsi="Wingdings" w:cs="Wingdings"/>
    </w:rPr>
  </w:style>
  <w:style w:type="character" w:customStyle="1" w:styleId="WW8Num24z1">
    <w:name w:val="WW8Num24z1"/>
    <w:rsid w:val="001055A2"/>
    <w:rPr>
      <w:rFonts w:ascii="Courier New" w:hAnsi="Courier New" w:cs="Courier New"/>
    </w:rPr>
  </w:style>
  <w:style w:type="character" w:customStyle="1" w:styleId="WW8Num24z2">
    <w:name w:val="WW8Num24z2"/>
    <w:rsid w:val="001055A2"/>
  </w:style>
  <w:style w:type="character" w:customStyle="1" w:styleId="WW8Num24z3">
    <w:name w:val="WW8Num24z3"/>
    <w:rsid w:val="001055A2"/>
    <w:rPr>
      <w:rFonts w:ascii="Symbol" w:hAnsi="Symbol" w:cs="Symbol"/>
    </w:rPr>
  </w:style>
  <w:style w:type="character" w:customStyle="1" w:styleId="WW8Num24z4">
    <w:name w:val="WW8Num24z4"/>
    <w:rsid w:val="001055A2"/>
  </w:style>
  <w:style w:type="character" w:customStyle="1" w:styleId="WW8Num24z5">
    <w:name w:val="WW8Num24z5"/>
    <w:rsid w:val="001055A2"/>
  </w:style>
  <w:style w:type="character" w:customStyle="1" w:styleId="WW8Num24z6">
    <w:name w:val="WW8Num24z6"/>
    <w:rsid w:val="001055A2"/>
  </w:style>
  <w:style w:type="character" w:customStyle="1" w:styleId="WW8Num24z7">
    <w:name w:val="WW8Num24z7"/>
    <w:rsid w:val="001055A2"/>
  </w:style>
  <w:style w:type="character" w:customStyle="1" w:styleId="WW8Num24z8">
    <w:name w:val="WW8Num24z8"/>
    <w:rsid w:val="001055A2"/>
  </w:style>
  <w:style w:type="character" w:customStyle="1" w:styleId="WW8Num25z0">
    <w:name w:val="WW8Num25z0"/>
    <w:rsid w:val="001055A2"/>
    <w:rPr>
      <w:rFonts w:ascii="Wingdings" w:hAnsi="Wingdings" w:cs="Wingdings"/>
    </w:rPr>
  </w:style>
  <w:style w:type="character" w:customStyle="1" w:styleId="WW8Num25z1">
    <w:name w:val="WW8Num25z1"/>
    <w:rsid w:val="001055A2"/>
    <w:rPr>
      <w:rFonts w:ascii="Courier New" w:hAnsi="Courier New" w:cs="Courier New"/>
    </w:rPr>
  </w:style>
  <w:style w:type="character" w:customStyle="1" w:styleId="WW8Num25z2">
    <w:name w:val="WW8Num25z2"/>
    <w:rsid w:val="001055A2"/>
    <w:rPr>
      <w:rFonts w:ascii="Wingdings" w:hAnsi="Wingdings" w:cs="Wingdings" w:hint="default"/>
    </w:rPr>
  </w:style>
  <w:style w:type="character" w:customStyle="1" w:styleId="WW8Num25z3">
    <w:name w:val="WW8Num25z3"/>
    <w:rsid w:val="001055A2"/>
    <w:rPr>
      <w:rFonts w:ascii="Symbol" w:hAnsi="Symbol" w:cs="Symbol"/>
    </w:rPr>
  </w:style>
  <w:style w:type="character" w:customStyle="1" w:styleId="WW8Num26z0">
    <w:name w:val="WW8Num26z0"/>
    <w:rsid w:val="001055A2"/>
    <w:rPr>
      <w:rFonts w:hint="default"/>
    </w:rPr>
  </w:style>
  <w:style w:type="character" w:customStyle="1" w:styleId="WW8Num26z1">
    <w:name w:val="WW8Num26z1"/>
    <w:rsid w:val="001055A2"/>
    <w:rPr>
      <w:rFonts w:ascii="Courier New" w:hAnsi="Courier New" w:cs="Courier New" w:hint="default"/>
    </w:rPr>
  </w:style>
  <w:style w:type="character" w:customStyle="1" w:styleId="WW8Num26z2">
    <w:name w:val="WW8Num26z2"/>
    <w:rsid w:val="001055A2"/>
    <w:rPr>
      <w:rFonts w:ascii="Wingdings" w:hAnsi="Wingdings" w:cs="Wingdings" w:hint="default"/>
    </w:rPr>
  </w:style>
  <w:style w:type="character" w:customStyle="1" w:styleId="WW8Num26z3">
    <w:name w:val="WW8Num26z3"/>
    <w:rsid w:val="001055A2"/>
    <w:rPr>
      <w:rFonts w:ascii="Symbol" w:hAnsi="Symbol" w:cs="Symbol" w:hint="default"/>
    </w:rPr>
  </w:style>
  <w:style w:type="character" w:customStyle="1" w:styleId="WW8Num27z0">
    <w:name w:val="WW8Num27z0"/>
    <w:rsid w:val="001055A2"/>
    <w:rPr>
      <w:rFonts w:hint="default"/>
    </w:rPr>
  </w:style>
  <w:style w:type="character" w:customStyle="1" w:styleId="WW8Num27z1">
    <w:name w:val="WW8Num27z1"/>
    <w:rsid w:val="001055A2"/>
  </w:style>
  <w:style w:type="character" w:customStyle="1" w:styleId="WW8Num27z2">
    <w:name w:val="WW8Num27z2"/>
    <w:rsid w:val="001055A2"/>
  </w:style>
  <w:style w:type="character" w:customStyle="1" w:styleId="WW8Num27z3">
    <w:name w:val="WW8Num27z3"/>
    <w:rsid w:val="001055A2"/>
  </w:style>
  <w:style w:type="character" w:customStyle="1" w:styleId="WW8Num27z4">
    <w:name w:val="WW8Num27z4"/>
    <w:rsid w:val="001055A2"/>
  </w:style>
  <w:style w:type="character" w:customStyle="1" w:styleId="WW8Num27z5">
    <w:name w:val="WW8Num27z5"/>
    <w:rsid w:val="001055A2"/>
  </w:style>
  <w:style w:type="character" w:customStyle="1" w:styleId="WW8Num27z6">
    <w:name w:val="WW8Num27z6"/>
    <w:rsid w:val="001055A2"/>
  </w:style>
  <w:style w:type="character" w:customStyle="1" w:styleId="WW8Num27z7">
    <w:name w:val="WW8Num27z7"/>
    <w:rsid w:val="001055A2"/>
  </w:style>
  <w:style w:type="character" w:customStyle="1" w:styleId="WW8Num27z8">
    <w:name w:val="WW8Num27z8"/>
    <w:rsid w:val="001055A2"/>
  </w:style>
  <w:style w:type="character" w:customStyle="1" w:styleId="WW8NumSt19z0">
    <w:name w:val="WW8NumSt19z0"/>
    <w:rsid w:val="001055A2"/>
    <w:rPr>
      <w:rFonts w:ascii="Wingdings" w:hAnsi="Wingdings" w:cs="Wingdings" w:hint="default"/>
    </w:rPr>
  </w:style>
  <w:style w:type="character" w:customStyle="1" w:styleId="WW8NumSt20z0">
    <w:name w:val="WW8NumSt20z0"/>
    <w:rsid w:val="001055A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1055A2"/>
  </w:style>
  <w:style w:type="character" w:customStyle="1" w:styleId="WW8Num3z2">
    <w:name w:val="WW8Num3z2"/>
    <w:rsid w:val="001055A2"/>
    <w:rPr>
      <w:rFonts w:ascii="Wingdings" w:hAnsi="Wingdings" w:cs="Wingdings"/>
    </w:rPr>
  </w:style>
  <w:style w:type="character" w:customStyle="1" w:styleId="WW8Num3z3">
    <w:name w:val="WW8Num3z3"/>
    <w:rsid w:val="001055A2"/>
    <w:rPr>
      <w:rFonts w:ascii="Symbol" w:hAnsi="Symbol" w:cs="Symbol"/>
    </w:rPr>
  </w:style>
  <w:style w:type="character" w:customStyle="1" w:styleId="WW8Num3z4">
    <w:name w:val="WW8Num3z4"/>
    <w:rsid w:val="001055A2"/>
    <w:rPr>
      <w:rFonts w:ascii="Courier New" w:hAnsi="Courier New" w:cs="Courier New"/>
    </w:rPr>
  </w:style>
  <w:style w:type="character" w:customStyle="1" w:styleId="WW8Num4z1">
    <w:name w:val="WW8Num4z1"/>
    <w:rsid w:val="001055A2"/>
    <w:rPr>
      <w:rFonts w:ascii="Wingdings" w:hAnsi="Wingdings" w:cs="Wingdings"/>
      <w:color w:val="auto"/>
    </w:rPr>
  </w:style>
  <w:style w:type="character" w:customStyle="1" w:styleId="WW8Num7z4">
    <w:name w:val="WW8Num7z4"/>
    <w:rsid w:val="001055A2"/>
    <w:rPr>
      <w:rFonts w:ascii="Courier New" w:hAnsi="Courier New" w:cs="Courier New"/>
    </w:rPr>
  </w:style>
  <w:style w:type="character" w:customStyle="1" w:styleId="WW8Num10z1">
    <w:name w:val="WW8Num10z1"/>
    <w:rsid w:val="001055A2"/>
    <w:rPr>
      <w:rFonts w:ascii="Courier New" w:hAnsi="Courier New" w:cs="Courier New"/>
    </w:rPr>
  </w:style>
  <w:style w:type="character" w:customStyle="1" w:styleId="WW8Num10z3">
    <w:name w:val="WW8Num10z3"/>
    <w:rsid w:val="001055A2"/>
    <w:rPr>
      <w:rFonts w:ascii="Symbol" w:hAnsi="Symbol" w:cs="Symbol"/>
    </w:rPr>
  </w:style>
  <w:style w:type="character" w:customStyle="1" w:styleId="Carpredefinitoparagrafo1">
    <w:name w:val="Car. predefinito paragrafo1"/>
    <w:rsid w:val="001055A2"/>
  </w:style>
  <w:style w:type="character" w:customStyle="1" w:styleId="Rimandocommento1">
    <w:name w:val="Rimando commento1"/>
    <w:rsid w:val="001055A2"/>
    <w:rPr>
      <w:sz w:val="16"/>
      <w:szCs w:val="16"/>
    </w:rPr>
  </w:style>
  <w:style w:type="character" w:styleId="Enfasigrassetto">
    <w:name w:val="Strong"/>
    <w:qFormat/>
    <w:rsid w:val="001055A2"/>
    <w:rPr>
      <w:b/>
      <w:bCs/>
    </w:rPr>
  </w:style>
  <w:style w:type="character" w:styleId="Numeropagina">
    <w:name w:val="page number"/>
    <w:basedOn w:val="Carpredefinitoparagrafo1"/>
    <w:rsid w:val="001055A2"/>
  </w:style>
  <w:style w:type="character" w:styleId="Collegamentoipertestuale">
    <w:name w:val="Hyperlink"/>
    <w:rsid w:val="001055A2"/>
    <w:rPr>
      <w:color w:val="0000FF"/>
      <w:u w:val="single"/>
    </w:rPr>
  </w:style>
  <w:style w:type="character" w:styleId="Collegamentovisitato">
    <w:name w:val="FollowedHyperlink"/>
    <w:rsid w:val="001055A2"/>
    <w:rPr>
      <w:color w:val="800080"/>
      <w:u w:val="single"/>
    </w:rPr>
  </w:style>
  <w:style w:type="character" w:customStyle="1" w:styleId="Stiledicomposizionepersonale">
    <w:name w:val="Stile di composizione personale"/>
    <w:rsid w:val="001055A2"/>
    <w:rPr>
      <w:rFonts w:ascii="Arial" w:hAnsi="Arial" w:cs="Arial"/>
      <w:color w:val="auto"/>
      <w:sz w:val="20"/>
    </w:rPr>
  </w:style>
  <w:style w:type="character" w:customStyle="1" w:styleId="Stiledirispostapersonalizzato">
    <w:name w:val="Stile di risposta personalizzato"/>
    <w:rsid w:val="001055A2"/>
    <w:rPr>
      <w:rFonts w:ascii="Arial" w:hAnsi="Arial" w:cs="Arial"/>
      <w:color w:val="auto"/>
      <w:sz w:val="20"/>
    </w:rPr>
  </w:style>
  <w:style w:type="character" w:customStyle="1" w:styleId="Punti">
    <w:name w:val="Punti"/>
    <w:rsid w:val="001055A2"/>
    <w:rPr>
      <w:rFonts w:ascii="StarSymbol" w:eastAsia="StarSymbol" w:hAnsi="StarSymbol" w:cs="StarSymbol"/>
      <w:sz w:val="18"/>
      <w:szCs w:val="18"/>
    </w:rPr>
  </w:style>
  <w:style w:type="character" w:customStyle="1" w:styleId="FootnoteCharacters">
    <w:name w:val="Footnote Characters"/>
    <w:rsid w:val="001055A2"/>
    <w:rPr>
      <w:vertAlign w:val="superscript"/>
    </w:rPr>
  </w:style>
  <w:style w:type="character" w:customStyle="1" w:styleId="RientrocorpodeltestoCarattere">
    <w:name w:val="Rientro corpo del testo Carattere"/>
    <w:rsid w:val="001055A2"/>
    <w:rPr>
      <w:rFonts w:ascii="Lucida Sans Unicode" w:hAnsi="Lucida Sans Unicode" w:cs="Lucida Sans Unicode"/>
      <w:sz w:val="18"/>
    </w:rPr>
  </w:style>
  <w:style w:type="character" w:customStyle="1" w:styleId="PidipaginaCarattere">
    <w:name w:val="Piè di pagina Carattere"/>
    <w:rsid w:val="001055A2"/>
    <w:rPr>
      <w:rFonts w:ascii="Verdana" w:hAnsi="Verdana" w:cs="Verdana"/>
      <w:sz w:val="18"/>
      <w:szCs w:val="24"/>
    </w:rPr>
  </w:style>
  <w:style w:type="character" w:customStyle="1" w:styleId="Corpodeltesto3Carattere">
    <w:name w:val="Corpo del testo 3 Carattere"/>
    <w:rsid w:val="001055A2"/>
    <w:rPr>
      <w:sz w:val="16"/>
      <w:szCs w:val="16"/>
    </w:rPr>
  </w:style>
  <w:style w:type="character" w:customStyle="1" w:styleId="Corpodeltesto2Carattere">
    <w:name w:val="Corpo del testo 2 Carattere"/>
    <w:rsid w:val="001055A2"/>
    <w:rPr>
      <w:sz w:val="24"/>
      <w:szCs w:val="24"/>
    </w:rPr>
  </w:style>
  <w:style w:type="character" w:customStyle="1" w:styleId="Titolo1Carattere">
    <w:name w:val="Titolo 1 Carattere"/>
    <w:rsid w:val="001055A2"/>
    <w:rPr>
      <w:rFonts w:ascii="Verdana" w:hAnsi="Verdana" w:cs="Arial"/>
      <w:b/>
      <w:sz w:val="24"/>
      <w:szCs w:val="32"/>
    </w:rPr>
  </w:style>
  <w:style w:type="character" w:customStyle="1" w:styleId="Titolo4Carattere">
    <w:name w:val="Titolo 4 Carattere"/>
    <w:rsid w:val="001055A2"/>
    <w:rPr>
      <w:b/>
      <w:bCs/>
      <w:sz w:val="28"/>
      <w:szCs w:val="28"/>
    </w:rPr>
  </w:style>
  <w:style w:type="character" w:customStyle="1" w:styleId="sp-copyright">
    <w:name w:val="sp-copyright"/>
    <w:basedOn w:val="Carpredefinitoparagrafo2"/>
    <w:rsid w:val="001055A2"/>
  </w:style>
  <w:style w:type="character" w:customStyle="1" w:styleId="NumberingSymbols">
    <w:name w:val="Numbering Symbols"/>
    <w:rsid w:val="001055A2"/>
  </w:style>
  <w:style w:type="character" w:customStyle="1" w:styleId="WW8Num15z2">
    <w:name w:val="WW8Num15z2"/>
    <w:rsid w:val="001055A2"/>
    <w:rPr>
      <w:rFonts w:ascii="Wingdings" w:hAnsi="Wingdings" w:cs="Wingdings" w:hint="default"/>
    </w:rPr>
  </w:style>
  <w:style w:type="paragraph" w:customStyle="1" w:styleId="Heading">
    <w:name w:val="Heading"/>
    <w:basedOn w:val="Normale"/>
    <w:next w:val="Corpotesto"/>
    <w:rsid w:val="001055A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rsid w:val="001055A2"/>
    <w:pPr>
      <w:spacing w:line="360" w:lineRule="auto"/>
      <w:jc w:val="both"/>
    </w:pPr>
    <w:rPr>
      <w:rFonts w:ascii="Verdana" w:hAnsi="Verdana" w:cs="Verdana"/>
      <w:sz w:val="18"/>
    </w:rPr>
  </w:style>
  <w:style w:type="paragraph" w:styleId="Elenco">
    <w:name w:val="List"/>
    <w:basedOn w:val="Corpotesto"/>
    <w:rsid w:val="001055A2"/>
    <w:rPr>
      <w:rFonts w:cs="Tahoma"/>
    </w:rPr>
  </w:style>
  <w:style w:type="paragraph" w:customStyle="1" w:styleId="Didascalia1">
    <w:name w:val="Didascalia1"/>
    <w:basedOn w:val="Normale"/>
    <w:rsid w:val="001055A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e"/>
    <w:rsid w:val="001055A2"/>
    <w:pPr>
      <w:suppressLineNumbers/>
    </w:pPr>
    <w:rPr>
      <w:rFonts w:cs="Mangal"/>
    </w:rPr>
  </w:style>
  <w:style w:type="paragraph" w:styleId="Titolo">
    <w:name w:val="Title"/>
    <w:basedOn w:val="Normale"/>
    <w:next w:val="Sottotitolo"/>
    <w:qFormat/>
    <w:rsid w:val="001055A2"/>
    <w:pPr>
      <w:keepNext/>
      <w:jc w:val="center"/>
    </w:pPr>
    <w:rPr>
      <w:rFonts w:ascii="Verdana" w:hAnsi="Verdana" w:cs="Verdana"/>
      <w:b/>
      <w:bCs w:val="0"/>
      <w:sz w:val="18"/>
    </w:rPr>
  </w:style>
  <w:style w:type="paragraph" w:styleId="Sottotitolo">
    <w:name w:val="Subtitle"/>
    <w:basedOn w:val="Intestazione1"/>
    <w:next w:val="Corpotesto"/>
    <w:qFormat/>
    <w:rsid w:val="001055A2"/>
    <w:pPr>
      <w:jc w:val="center"/>
    </w:pPr>
    <w:rPr>
      <w:i/>
      <w:iCs/>
    </w:rPr>
  </w:style>
  <w:style w:type="paragraph" w:customStyle="1" w:styleId="Intestazione1">
    <w:name w:val="Intestazione1"/>
    <w:basedOn w:val="Normale"/>
    <w:next w:val="Corpotesto"/>
    <w:rsid w:val="001055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citura">
    <w:name w:val="Dicitura"/>
    <w:basedOn w:val="Normale"/>
    <w:rsid w:val="001055A2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ice">
    <w:name w:val="Indice"/>
    <w:basedOn w:val="Normale"/>
    <w:rsid w:val="001055A2"/>
    <w:pPr>
      <w:suppressLineNumbers/>
    </w:pPr>
    <w:rPr>
      <w:rFonts w:cs="Tahoma"/>
    </w:rPr>
  </w:style>
  <w:style w:type="paragraph" w:customStyle="1" w:styleId="Testocommento1">
    <w:name w:val="Testo commento1"/>
    <w:basedOn w:val="Normale"/>
    <w:rsid w:val="001055A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sid w:val="001055A2"/>
    <w:rPr>
      <w:b/>
      <w:bCs w:val="0"/>
    </w:rPr>
  </w:style>
  <w:style w:type="paragraph" w:styleId="Testofumetto">
    <w:name w:val="Balloon Text"/>
    <w:basedOn w:val="Normale"/>
    <w:rsid w:val="001055A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1055A2"/>
    <w:pPr>
      <w:jc w:val="both"/>
    </w:pPr>
    <w:rPr>
      <w:rFonts w:ascii="Verdana" w:hAnsi="Verdana" w:cs="Verdana"/>
      <w:sz w:val="18"/>
    </w:rPr>
  </w:style>
  <w:style w:type="paragraph" w:styleId="Pidipagina">
    <w:name w:val="footer"/>
    <w:basedOn w:val="Normale"/>
    <w:rsid w:val="001055A2"/>
    <w:pPr>
      <w:jc w:val="both"/>
    </w:pPr>
    <w:rPr>
      <w:rFonts w:ascii="Verdana" w:hAnsi="Verdana" w:cs="Verdana"/>
      <w:sz w:val="18"/>
    </w:rPr>
  </w:style>
  <w:style w:type="paragraph" w:customStyle="1" w:styleId="Corpodeltesto21">
    <w:name w:val="Corpo del testo 21"/>
    <w:basedOn w:val="Normale"/>
    <w:rsid w:val="001055A2"/>
    <w:pPr>
      <w:spacing w:line="360" w:lineRule="auto"/>
      <w:jc w:val="both"/>
    </w:pPr>
    <w:rPr>
      <w:rFonts w:ascii="Verdana" w:hAnsi="Verdana" w:cs="Verdana"/>
      <w:sz w:val="18"/>
      <w:szCs w:val="20"/>
    </w:rPr>
  </w:style>
  <w:style w:type="paragraph" w:customStyle="1" w:styleId="Corpodeltesto31">
    <w:name w:val="Corpo del testo 31"/>
    <w:basedOn w:val="Normale"/>
    <w:rsid w:val="001055A2"/>
    <w:pPr>
      <w:jc w:val="both"/>
    </w:pPr>
    <w:rPr>
      <w:rFonts w:ascii="Verdana" w:hAnsi="Verdana" w:cs="Verdana"/>
      <w:sz w:val="18"/>
    </w:rPr>
  </w:style>
  <w:style w:type="paragraph" w:styleId="Rientrocorpodeltesto">
    <w:name w:val="Body Text Indent"/>
    <w:basedOn w:val="Normale"/>
    <w:rsid w:val="001055A2"/>
    <w:pPr>
      <w:ind w:left="357"/>
      <w:jc w:val="both"/>
    </w:pPr>
    <w:rPr>
      <w:rFonts w:ascii="Lucida Sans Unicode" w:hAnsi="Lucida Sans Unicode" w:cs="Lucida Sans Unicode"/>
      <w:sz w:val="18"/>
      <w:szCs w:val="20"/>
    </w:rPr>
  </w:style>
  <w:style w:type="paragraph" w:customStyle="1" w:styleId="titolo40">
    <w:name w:val="titolo 4"/>
    <w:basedOn w:val="Normale"/>
    <w:rsid w:val="001055A2"/>
    <w:pPr>
      <w:ind w:right="96"/>
      <w:jc w:val="both"/>
    </w:pPr>
    <w:rPr>
      <w:rFonts w:ascii="Lucida Sans Unicode" w:hAnsi="Lucida Sans Unicode" w:cs="Lucida Sans Unicode"/>
      <w:b/>
      <w:iCs/>
      <w:sz w:val="16"/>
      <w:szCs w:val="18"/>
    </w:rPr>
  </w:style>
  <w:style w:type="paragraph" w:customStyle="1" w:styleId="Stile1">
    <w:name w:val="Stile1"/>
    <w:basedOn w:val="Titolo3"/>
    <w:rsid w:val="001055A2"/>
    <w:pPr>
      <w:numPr>
        <w:ilvl w:val="0"/>
      </w:numPr>
      <w:shd w:val="clear" w:color="auto" w:fill="FFFF00"/>
      <w:tabs>
        <w:tab w:val="num" w:pos="0"/>
      </w:tabs>
      <w:spacing w:before="120" w:after="0"/>
      <w:ind w:left="432" w:hanging="432"/>
      <w:jc w:val="both"/>
    </w:pPr>
    <w:rPr>
      <w:rFonts w:cs="Lucida Sans Unicode"/>
      <w:bCs w:val="0"/>
      <w:iCs w:val="0"/>
      <w:caps w:val="0"/>
      <w:sz w:val="22"/>
      <w:szCs w:val="16"/>
      <w:u w:val="none"/>
    </w:rPr>
  </w:style>
  <w:style w:type="paragraph" w:customStyle="1" w:styleId="paragrafi">
    <w:name w:val="paragrafi"/>
    <w:basedOn w:val="Titolo4"/>
    <w:rsid w:val="001055A2"/>
    <w:pPr>
      <w:tabs>
        <w:tab w:val="clear" w:pos="0"/>
      </w:tabs>
      <w:spacing w:before="120" w:after="120"/>
      <w:ind w:left="0" w:firstLine="0"/>
    </w:pPr>
    <w:rPr>
      <w:rFonts w:ascii="Verdana" w:hAnsi="Verdana" w:cs="Lucida Sans Unicode"/>
      <w:smallCaps/>
      <w:sz w:val="22"/>
      <w:szCs w:val="24"/>
    </w:rPr>
  </w:style>
  <w:style w:type="paragraph" w:customStyle="1" w:styleId="sottoparag">
    <w:name w:val="sottoparag"/>
    <w:basedOn w:val="Titolo4"/>
    <w:rsid w:val="001055A2"/>
    <w:pPr>
      <w:tabs>
        <w:tab w:val="clear" w:pos="0"/>
      </w:tabs>
      <w:spacing w:before="120"/>
      <w:ind w:left="0" w:firstLine="0"/>
    </w:pPr>
    <w:rPr>
      <w:rFonts w:ascii="Lucida Sans Unicode" w:hAnsi="Lucida Sans Unicode" w:cs="Lucida Sans Unicode"/>
      <w:sz w:val="18"/>
      <w:szCs w:val="24"/>
    </w:rPr>
  </w:style>
  <w:style w:type="paragraph" w:customStyle="1" w:styleId="Contenutotabella">
    <w:name w:val="Contenuto tabella"/>
    <w:basedOn w:val="Normale"/>
    <w:rsid w:val="001055A2"/>
    <w:pPr>
      <w:suppressLineNumbers/>
    </w:pPr>
  </w:style>
  <w:style w:type="paragraph" w:customStyle="1" w:styleId="Intestazionetabella">
    <w:name w:val="Intestazione tabella"/>
    <w:basedOn w:val="Contenutotabella"/>
    <w:rsid w:val="001055A2"/>
    <w:pPr>
      <w:jc w:val="center"/>
    </w:pPr>
    <w:rPr>
      <w:b/>
      <w:bCs w:val="0"/>
      <w:i/>
      <w:iCs/>
    </w:rPr>
  </w:style>
  <w:style w:type="paragraph" w:styleId="Testonotaapidipagina">
    <w:name w:val="footnote text"/>
    <w:basedOn w:val="Normale"/>
    <w:rsid w:val="001055A2"/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1055A2"/>
    <w:pPr>
      <w:ind w:left="708"/>
    </w:pPr>
  </w:style>
  <w:style w:type="paragraph" w:styleId="Sommario1">
    <w:name w:val="toc 1"/>
    <w:basedOn w:val="Normale"/>
    <w:next w:val="Normale"/>
    <w:rsid w:val="001055A2"/>
    <w:pPr>
      <w:spacing w:before="360" w:after="360"/>
    </w:pPr>
    <w:rPr>
      <w:rFonts w:ascii="Calibri" w:hAnsi="Calibri" w:cs="Calibri"/>
      <w:b/>
      <w:bCs w:val="0"/>
      <w:caps/>
      <w:sz w:val="22"/>
      <w:szCs w:val="22"/>
      <w:u w:val="single"/>
    </w:rPr>
  </w:style>
  <w:style w:type="paragraph" w:styleId="Sommario2">
    <w:name w:val="toc 2"/>
    <w:basedOn w:val="Normale"/>
    <w:next w:val="Normale"/>
    <w:rsid w:val="001055A2"/>
    <w:rPr>
      <w:rFonts w:ascii="Calibri" w:hAnsi="Calibri" w:cs="Calibri"/>
      <w:b/>
      <w:bCs w:val="0"/>
      <w:smallCaps/>
      <w:sz w:val="22"/>
      <w:szCs w:val="22"/>
    </w:rPr>
  </w:style>
  <w:style w:type="paragraph" w:styleId="Sommario3">
    <w:name w:val="toc 3"/>
    <w:basedOn w:val="Normale"/>
    <w:next w:val="Normale"/>
    <w:rsid w:val="001055A2"/>
    <w:rPr>
      <w:rFonts w:ascii="Calibri" w:hAnsi="Calibri" w:cs="Calibri"/>
      <w:smallCaps/>
    </w:rPr>
  </w:style>
  <w:style w:type="paragraph" w:styleId="Sommario4">
    <w:name w:val="toc 4"/>
    <w:basedOn w:val="Normale"/>
    <w:next w:val="Normale"/>
    <w:rsid w:val="001055A2"/>
    <w:rPr>
      <w:rFonts w:ascii="Calibri" w:hAnsi="Calibri" w:cs="Calibri"/>
    </w:rPr>
  </w:style>
  <w:style w:type="paragraph" w:styleId="Sommario5">
    <w:name w:val="toc 5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6">
    <w:name w:val="toc 6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7">
    <w:name w:val="toc 7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8">
    <w:name w:val="toc 8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9">
    <w:name w:val="toc 9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customStyle="1" w:styleId="Corpodeltesto32">
    <w:name w:val="Corpo del testo 32"/>
    <w:basedOn w:val="Normale"/>
    <w:rsid w:val="001055A2"/>
    <w:pPr>
      <w:spacing w:after="120"/>
    </w:pPr>
    <w:rPr>
      <w:sz w:val="16"/>
      <w:szCs w:val="16"/>
    </w:rPr>
  </w:style>
  <w:style w:type="paragraph" w:customStyle="1" w:styleId="Corpodeltesto22">
    <w:name w:val="Corpo del testo 22"/>
    <w:basedOn w:val="Normale"/>
    <w:rsid w:val="001055A2"/>
    <w:pPr>
      <w:spacing w:after="120" w:line="480" w:lineRule="auto"/>
    </w:pPr>
  </w:style>
  <w:style w:type="paragraph" w:customStyle="1" w:styleId="Rientrocorpodeltesto31">
    <w:name w:val="Rientro corpo del testo 31"/>
    <w:basedOn w:val="Normale"/>
    <w:rsid w:val="001055A2"/>
    <w:pPr>
      <w:widowControl w:val="0"/>
      <w:suppressAutoHyphens w:val="0"/>
      <w:spacing w:line="480" w:lineRule="auto"/>
      <w:ind w:left="851"/>
      <w:jc w:val="both"/>
    </w:pPr>
    <w:rPr>
      <w:sz w:val="28"/>
      <w:szCs w:val="20"/>
    </w:rPr>
  </w:style>
  <w:style w:type="paragraph" w:customStyle="1" w:styleId="Elenco21">
    <w:name w:val="Elenco 21"/>
    <w:basedOn w:val="Normale"/>
    <w:rsid w:val="001055A2"/>
    <w:pPr>
      <w:ind w:left="566" w:hanging="283"/>
    </w:pPr>
  </w:style>
  <w:style w:type="paragraph" w:customStyle="1" w:styleId="TableContents">
    <w:name w:val="Table Contents"/>
    <w:basedOn w:val="Normale"/>
    <w:rsid w:val="001055A2"/>
    <w:pPr>
      <w:suppressLineNumbers/>
    </w:pPr>
  </w:style>
  <w:style w:type="paragraph" w:customStyle="1" w:styleId="TableHeading">
    <w:name w:val="Table Heading"/>
    <w:basedOn w:val="TableContents"/>
    <w:rsid w:val="001055A2"/>
    <w:pPr>
      <w:jc w:val="center"/>
    </w:pPr>
    <w:rPr>
      <w:b/>
      <w:bCs w:val="0"/>
    </w:rPr>
  </w:style>
  <w:style w:type="paragraph" w:styleId="NormaleWeb">
    <w:name w:val="Normal (Web)"/>
    <w:basedOn w:val="Normale"/>
    <w:uiPriority w:val="99"/>
    <w:unhideWhenUsed/>
    <w:rsid w:val="008975FA"/>
    <w:pPr>
      <w:suppressAutoHyphens w:val="0"/>
      <w:spacing w:before="100" w:beforeAutospacing="1" w:after="100" w:afterAutospacing="1"/>
    </w:pPr>
    <w:rPr>
      <w:kern w:val="0"/>
    </w:rPr>
  </w:style>
  <w:style w:type="table" w:styleId="Grigliatabella">
    <w:name w:val="Table Grid"/>
    <w:basedOn w:val="Tabellanormale"/>
    <w:uiPriority w:val="59"/>
    <w:rsid w:val="003B75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rsid w:val="003B756C"/>
    <w:rPr>
      <w:rFonts w:ascii="Verdana" w:hAnsi="Verdana" w:cs="Verdana"/>
      <w:bCs/>
      <w:kern w:val="2"/>
      <w:sz w:val="18"/>
      <w:szCs w:val="24"/>
    </w:rPr>
  </w:style>
  <w:style w:type="paragraph" w:customStyle="1" w:styleId="Default">
    <w:name w:val="Default"/>
    <w:rsid w:val="00032F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nfasiintensa">
    <w:name w:val="Intense Emphasis"/>
    <w:uiPriority w:val="21"/>
    <w:qFormat/>
    <w:rsid w:val="00032F3F"/>
    <w:rPr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28D21-E585-4149-AB6E-FE8317E5D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aziendale</vt:lpstr>
    </vt:vector>
  </TitlesOfParts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aziendale</dc:title>
  <dc:subject/>
  <dc:creator>Inea - Carillo</dc:creator>
  <cp:keywords/>
  <cp:lastModifiedBy>Alessia Todisco</cp:lastModifiedBy>
  <cp:revision>4</cp:revision>
  <cp:lastPrinted>2025-03-04T10:12:00Z</cp:lastPrinted>
  <dcterms:created xsi:type="dcterms:W3CDTF">2026-03-10T16:07:00Z</dcterms:created>
  <dcterms:modified xsi:type="dcterms:W3CDTF">2026-03-19T14:59:00Z</dcterms:modified>
</cp:coreProperties>
</file>